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Default Extension="gif" ContentType="image/gif"> </Default>
  <Default Extension="jpg" ContentType="image/jpg"> </Default>
  <Default Extension="png" ContentType="image/png"> </Default>
  <Default Extension="bmp" ContentType="image/bmp"> </Default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Default Extension="sigs" ContentType="application/vnd.openxmlformats-package.digital-signature-origin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B9E" w:rsidRPr="0095087E" w:rsidRDefault="00A35B9E" w:rsidP="00A35B9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35B9E" w:rsidRPr="0095087E" w:rsidRDefault="00A35B9E" w:rsidP="00A35B9E">
      <w:pPr>
        <w:spacing w:after="0" w:line="240" w:lineRule="auto"/>
        <w:ind w:left="10065"/>
        <w:jc w:val="right"/>
        <w:rPr>
          <w:rFonts w:ascii="Times New Roman" w:eastAsia="Times New Roman" w:hAnsi="Times New Roman" w:cs="Times New Roman"/>
          <w:i/>
          <w:noProof/>
          <w:sz w:val="24"/>
          <w:szCs w:val="24"/>
        </w:rPr>
      </w:pPr>
    </w:p>
    <w:p w:rsidR="00A35B9E" w:rsidRPr="0095087E" w:rsidRDefault="00A35B9E" w:rsidP="00A35B9E">
      <w:pPr>
        <w:spacing w:after="0" w:line="240" w:lineRule="auto"/>
        <w:ind w:left="10065"/>
        <w:jc w:val="right"/>
        <w:rPr>
          <w:rFonts w:ascii="Times New Roman" w:eastAsia="Times New Roman" w:hAnsi="Times New Roman" w:cs="Times New Roman"/>
          <w:i/>
          <w:noProof/>
          <w:sz w:val="24"/>
          <w:szCs w:val="24"/>
        </w:rPr>
      </w:pPr>
      <w:r w:rsidRPr="0095087E">
        <w:rPr>
          <w:rFonts w:ascii="Times New Roman" w:eastAsia="Times New Roman" w:hAnsi="Times New Roman" w:cs="Times New Roman"/>
          <w:i/>
          <w:noProof/>
          <w:sz w:val="24"/>
          <w:szCs w:val="24"/>
        </w:rPr>
        <w:t>Приложение №3</w:t>
      </w:r>
    </w:p>
    <w:p w:rsidR="00A35B9E" w:rsidRPr="0095087E" w:rsidRDefault="00A35B9E" w:rsidP="00A35B9E">
      <w:pPr>
        <w:widowControl w:val="0"/>
        <w:autoSpaceDE w:val="0"/>
        <w:autoSpaceDN w:val="0"/>
        <w:adjustRightInd w:val="0"/>
        <w:spacing w:after="0" w:line="240" w:lineRule="auto"/>
        <w:ind w:left="9781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95087E">
        <w:rPr>
          <w:rFonts w:ascii="Times New Roman" w:eastAsia="Times New Roman" w:hAnsi="Times New Roman" w:cs="Times New Roman"/>
          <w:i/>
          <w:noProof/>
          <w:sz w:val="24"/>
          <w:szCs w:val="24"/>
        </w:rPr>
        <w:t xml:space="preserve">к Порядку </w:t>
      </w:r>
      <w:r w:rsidRPr="0095087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формирования муниципального задания</w:t>
      </w:r>
    </w:p>
    <w:p w:rsidR="00A35B9E" w:rsidRPr="0095087E" w:rsidRDefault="00A35B9E" w:rsidP="00A35B9E">
      <w:pPr>
        <w:widowControl w:val="0"/>
        <w:autoSpaceDE w:val="0"/>
        <w:autoSpaceDN w:val="0"/>
        <w:adjustRightInd w:val="0"/>
        <w:spacing w:after="0" w:line="240" w:lineRule="auto"/>
        <w:ind w:left="9781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95087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на оказание муниципальных услуг </w:t>
      </w:r>
    </w:p>
    <w:p w:rsidR="00A35B9E" w:rsidRPr="0095087E" w:rsidRDefault="00A35B9E" w:rsidP="00A35B9E">
      <w:pPr>
        <w:widowControl w:val="0"/>
        <w:autoSpaceDE w:val="0"/>
        <w:autoSpaceDN w:val="0"/>
        <w:adjustRightInd w:val="0"/>
        <w:spacing w:after="0" w:line="240" w:lineRule="auto"/>
        <w:ind w:left="10065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95087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(выполнение работ) </w:t>
      </w:r>
    </w:p>
    <w:p w:rsidR="00A35B9E" w:rsidRPr="0095087E" w:rsidRDefault="00A35B9E" w:rsidP="00A35B9E">
      <w:pPr>
        <w:widowControl w:val="0"/>
        <w:autoSpaceDE w:val="0"/>
        <w:autoSpaceDN w:val="0"/>
        <w:adjustRightInd w:val="0"/>
        <w:spacing w:after="0" w:line="240" w:lineRule="auto"/>
        <w:ind w:left="10065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95087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и его финансового обеспечения </w:t>
      </w:r>
    </w:p>
    <w:p w:rsidR="00A35B9E" w:rsidRPr="0095087E" w:rsidRDefault="00A35B9E" w:rsidP="00A35B9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5B9E" w:rsidRPr="0095087E" w:rsidRDefault="00A35B9E" w:rsidP="00A35B9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5B9E" w:rsidRPr="0095087E" w:rsidRDefault="00A35B9E" w:rsidP="00A35B9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35B9E" w:rsidRPr="0095087E" w:rsidRDefault="00A35B9E" w:rsidP="00A35B9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08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ОТЧЕТ ОБ ИСПОЛНЕНИИ</w:t>
      </w:r>
    </w:p>
    <w:p w:rsidR="00A35B9E" w:rsidRPr="0095087E" w:rsidRDefault="00A35B9E" w:rsidP="00A35B9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08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МУНИЦИПАЛЬНОГО ЗАДАНИЯ      </w:t>
      </w:r>
    </w:p>
    <w:p w:rsidR="00A35B9E" w:rsidRPr="0095087E" w:rsidRDefault="00AC08B4" w:rsidP="00A35B9E">
      <w:pPr>
        <w:widowControl w:val="0"/>
        <w:autoSpaceDE w:val="0"/>
        <w:autoSpaceDN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 2021</w:t>
      </w:r>
      <w:r w:rsidR="004C5046" w:rsidRPr="009508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35B9E" w:rsidRPr="009508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год </w:t>
      </w:r>
    </w:p>
    <w:p w:rsidR="00A35B9E" w:rsidRPr="0095087E" w:rsidRDefault="00A35B9E" w:rsidP="00A35B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5B9E" w:rsidRPr="0095087E" w:rsidRDefault="00A35B9E" w:rsidP="00A35B9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1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846"/>
        <w:gridCol w:w="1701"/>
        <w:gridCol w:w="1559"/>
      </w:tblGrid>
      <w:tr w:rsidR="0095087E" w:rsidRPr="0095087E" w:rsidTr="00A35B9E">
        <w:tc>
          <w:tcPr>
            <w:tcW w:w="10846" w:type="dxa"/>
            <w:tcBorders>
              <w:top w:val="nil"/>
              <w:left w:val="nil"/>
              <w:bottom w:val="nil"/>
              <w:right w:val="nil"/>
            </w:tcBorders>
          </w:tcPr>
          <w:p w:rsidR="00A35B9E" w:rsidRPr="0095087E" w:rsidRDefault="00A35B9E" w:rsidP="00A35B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A35B9E" w:rsidRPr="0095087E" w:rsidRDefault="00A35B9E" w:rsidP="00A35B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35B9E" w:rsidRPr="0095087E" w:rsidRDefault="00A35B9E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08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Коды </w:t>
            </w:r>
          </w:p>
        </w:tc>
      </w:tr>
      <w:tr w:rsidR="0095087E" w:rsidRPr="0095087E" w:rsidTr="00A35B9E">
        <w:tc>
          <w:tcPr>
            <w:tcW w:w="10846" w:type="dxa"/>
            <w:vMerge w:val="restart"/>
            <w:tcBorders>
              <w:top w:val="nil"/>
              <w:left w:val="nil"/>
              <w:right w:val="nil"/>
            </w:tcBorders>
          </w:tcPr>
          <w:p w:rsidR="00A35B9E" w:rsidRPr="0095087E" w:rsidRDefault="00A35B9E" w:rsidP="00A35B9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95087E">
              <w:rPr>
                <w:rFonts w:ascii="Times New Roman" w:eastAsia="Times New Roman" w:hAnsi="Times New Roman" w:cs="Times New Roman"/>
                <w:lang w:eastAsia="zh-CN"/>
              </w:rPr>
              <w:t>Наименование муниципального учреждения города Махачкалы (обособленного подразделения)</w:t>
            </w:r>
          </w:p>
          <w:p w:rsidR="00A35B9E" w:rsidRPr="0095087E" w:rsidRDefault="00B667A8" w:rsidP="00A35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08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A35B9E" w:rsidRPr="0095087E" w:rsidRDefault="00A35B9E" w:rsidP="00FF19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508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Муниципальное бюджетное дошкольное образовательное учреждение «</w:t>
            </w:r>
            <w:r w:rsidR="004C5046" w:rsidRPr="009508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Детский сад № </w:t>
            </w:r>
            <w:r w:rsidR="007A44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41</w:t>
            </w:r>
            <w:r w:rsidRPr="009508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 города Махачкалы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A35B9E" w:rsidRPr="0095087E" w:rsidRDefault="00A35B9E" w:rsidP="00A35B9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087E">
              <w:rPr>
                <w:rFonts w:ascii="Times New Roman" w:eastAsia="Calibri" w:hAnsi="Times New Roman" w:cs="Times New Roman"/>
                <w:sz w:val="24"/>
                <w:szCs w:val="24"/>
              </w:rPr>
              <w:t>Форма по ОКУД</w:t>
            </w:r>
          </w:p>
          <w:p w:rsidR="00A35B9E" w:rsidRPr="0095087E" w:rsidRDefault="00A35B9E" w:rsidP="00A35B9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35B9E" w:rsidRPr="0095087E" w:rsidRDefault="00A35B9E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087E">
              <w:rPr>
                <w:rFonts w:ascii="Times New Roman" w:eastAsia="Calibri" w:hAnsi="Times New Roman" w:cs="Times New Roman"/>
                <w:sz w:val="24"/>
                <w:szCs w:val="24"/>
              </w:rPr>
              <w:t>0506001</w:t>
            </w:r>
          </w:p>
        </w:tc>
      </w:tr>
      <w:tr w:rsidR="0095087E" w:rsidRPr="0095087E" w:rsidTr="00A35B9E">
        <w:tc>
          <w:tcPr>
            <w:tcW w:w="10846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A35B9E" w:rsidRPr="0095087E" w:rsidRDefault="00A35B9E" w:rsidP="00A35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A35B9E" w:rsidRPr="0095087E" w:rsidRDefault="00A35B9E" w:rsidP="00A35B9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087E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559" w:type="dxa"/>
          </w:tcPr>
          <w:p w:rsidR="00A35B9E" w:rsidRPr="0095087E" w:rsidRDefault="00A35B9E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5087E" w:rsidRPr="0095087E" w:rsidTr="00A35B9E">
        <w:tc>
          <w:tcPr>
            <w:tcW w:w="108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5B9E" w:rsidRPr="0095087E" w:rsidRDefault="00A35B9E" w:rsidP="00A35B9E">
            <w:pPr>
              <w:suppressAutoHyphens/>
              <w:spacing w:after="0" w:line="240" w:lineRule="auto"/>
              <w:ind w:firstLine="743"/>
              <w:rPr>
                <w:rFonts w:ascii="Times New Roman" w:eastAsia="Times New Roman" w:hAnsi="Times New Roman" w:cs="Times New Roman"/>
                <w:u w:val="single"/>
                <w:lang w:eastAsia="zh-CN"/>
              </w:rPr>
            </w:pPr>
          </w:p>
          <w:p w:rsidR="00A35B9E" w:rsidRPr="0095087E" w:rsidRDefault="00A35B9E" w:rsidP="00A35B9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95087E">
              <w:rPr>
                <w:rFonts w:ascii="Times New Roman" w:eastAsia="Times New Roman" w:hAnsi="Times New Roman" w:cs="Times New Roman"/>
                <w:lang w:eastAsia="zh-CN"/>
              </w:rPr>
              <w:t>Виды деятельности муниципального учреждения города Махачкалы (обособленного подразделения)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A35B9E" w:rsidRPr="0095087E" w:rsidRDefault="00A35B9E" w:rsidP="00A35B9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087E">
              <w:rPr>
                <w:rFonts w:ascii="Times New Roman" w:eastAsia="Calibri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559" w:type="dxa"/>
          </w:tcPr>
          <w:p w:rsidR="00A35B9E" w:rsidRPr="0095087E" w:rsidRDefault="00A35B9E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5087E" w:rsidRPr="0095087E" w:rsidTr="00A35B9E">
        <w:tc>
          <w:tcPr>
            <w:tcW w:w="108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5B9E" w:rsidRPr="0095087E" w:rsidRDefault="00A35B9E" w:rsidP="00A35B9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508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Дошкольное образование (предшествующее начальному общему образованию)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A35B9E" w:rsidRPr="0095087E" w:rsidRDefault="00A35B9E" w:rsidP="00A35B9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087E">
              <w:rPr>
                <w:rFonts w:ascii="Times New Roman" w:eastAsia="Calibri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1559" w:type="dxa"/>
          </w:tcPr>
          <w:p w:rsidR="00A35B9E" w:rsidRPr="0095087E" w:rsidRDefault="00A35B9E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087E">
              <w:rPr>
                <w:rFonts w:ascii="Times New Roman" w:eastAsia="Calibri" w:hAnsi="Times New Roman" w:cs="Times New Roman"/>
                <w:sz w:val="24"/>
                <w:szCs w:val="24"/>
              </w:rPr>
              <w:t>85.11</w:t>
            </w:r>
          </w:p>
        </w:tc>
      </w:tr>
      <w:tr w:rsidR="0095087E" w:rsidRPr="0095087E" w:rsidTr="003E34C4">
        <w:tc>
          <w:tcPr>
            <w:tcW w:w="108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5B9E" w:rsidRPr="0095087E" w:rsidRDefault="00A35B9E" w:rsidP="00A35B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508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Присмотр и уход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</w:tcBorders>
          </w:tcPr>
          <w:p w:rsidR="00A35B9E" w:rsidRPr="0095087E" w:rsidRDefault="00A35B9E" w:rsidP="00A35B9E">
            <w:pPr>
              <w:tabs>
                <w:tab w:val="center" w:pos="74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087E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   По ОКВЭД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35B9E" w:rsidRPr="0095087E" w:rsidRDefault="00A35B9E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087E">
              <w:rPr>
                <w:rFonts w:ascii="Times New Roman" w:eastAsia="Calibri" w:hAnsi="Times New Roman" w:cs="Times New Roman"/>
                <w:sz w:val="24"/>
                <w:szCs w:val="24"/>
              </w:rPr>
              <w:t>88.91</w:t>
            </w:r>
          </w:p>
        </w:tc>
      </w:tr>
      <w:tr w:rsidR="0095087E" w:rsidRPr="0095087E" w:rsidTr="00A35B9E">
        <w:trPr>
          <w:trHeight w:val="450"/>
        </w:trPr>
        <w:tc>
          <w:tcPr>
            <w:tcW w:w="108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5B9E" w:rsidRPr="0095087E" w:rsidRDefault="00A35B9E" w:rsidP="00A35B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35B9E" w:rsidRPr="0095087E" w:rsidRDefault="00A35B9E" w:rsidP="00A35B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087E">
              <w:rPr>
                <w:rFonts w:ascii="Times New Roman" w:eastAsia="Calibri" w:hAnsi="Times New Roman" w:cs="Times New Roman"/>
                <w:sz w:val="24"/>
                <w:szCs w:val="24"/>
              </w:rPr>
              <w:t>Вид муниципального учреждения города Махачкалы</w:t>
            </w:r>
          </w:p>
          <w:p w:rsidR="00A35B9E" w:rsidRPr="0095087E" w:rsidRDefault="00A35B9E" w:rsidP="00A35B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08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Бюджетное (по ОКОПФ </w:t>
            </w:r>
            <w:r w:rsidRPr="0095087E">
              <w:rPr>
                <w:rFonts w:ascii="Times New Roman" w:eastAsia="Calibri" w:hAnsi="Times New Roman" w:cs="Times New Roman"/>
                <w:sz w:val="24"/>
                <w:szCs w:val="24"/>
              </w:rPr>
              <w:t>75403)</w:t>
            </w:r>
          </w:p>
        </w:tc>
        <w:tc>
          <w:tcPr>
            <w:tcW w:w="1701" w:type="dxa"/>
            <w:tcBorders>
              <w:left w:val="nil"/>
              <w:bottom w:val="nil"/>
            </w:tcBorders>
          </w:tcPr>
          <w:p w:rsidR="00A35B9E" w:rsidRPr="0095087E" w:rsidRDefault="00A35B9E" w:rsidP="00A35B9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35B9E" w:rsidRPr="0095087E" w:rsidRDefault="00A35B9E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A35B9E" w:rsidRPr="0095087E" w:rsidRDefault="00A35B9E" w:rsidP="00A35B9E">
      <w:pPr>
        <w:spacing w:before="120" w:after="0" w:line="240" w:lineRule="auto"/>
        <w:ind w:right="-1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5B9E" w:rsidRPr="0095087E" w:rsidRDefault="00A35B9E" w:rsidP="00A35B9E">
      <w:pPr>
        <w:spacing w:before="120" w:after="0" w:line="240" w:lineRule="auto"/>
        <w:ind w:right="-1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087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Периодичность____________</w:t>
      </w:r>
      <w:r w:rsidR="007302FD" w:rsidRPr="0095087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ежегодно</w:t>
      </w:r>
      <w:r w:rsidRPr="0095087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</w:t>
      </w:r>
    </w:p>
    <w:p w:rsidR="00A35B9E" w:rsidRPr="0095087E" w:rsidRDefault="00A35B9E" w:rsidP="00A35B9E">
      <w:pPr>
        <w:spacing w:after="0" w:line="240" w:lineRule="auto"/>
        <w:ind w:right="-16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5087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</w:t>
      </w:r>
      <w:proofErr w:type="gramStart"/>
      <w:r w:rsidRPr="0095087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(указывается в соответствии с периодичностью предоставления отчета об исполнении </w:t>
      </w:r>
      <w:proofErr w:type="gramEnd"/>
    </w:p>
    <w:p w:rsidR="00A35B9E" w:rsidRPr="0095087E" w:rsidRDefault="00A35B9E" w:rsidP="00A35B9E">
      <w:pPr>
        <w:spacing w:after="0" w:line="240" w:lineRule="auto"/>
        <w:ind w:right="-1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087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</w:t>
      </w:r>
      <w:proofErr w:type="gramStart"/>
      <w:r w:rsidRPr="0095087E">
        <w:rPr>
          <w:rFonts w:ascii="Times New Roman" w:eastAsia="Times New Roman" w:hAnsi="Times New Roman" w:cs="Times New Roman"/>
          <w:sz w:val="18"/>
          <w:szCs w:val="18"/>
          <w:lang w:eastAsia="ru-RU"/>
        </w:rPr>
        <w:t>муниципального задания, установленной в муниципальном задании)</w:t>
      </w:r>
      <w:proofErr w:type="gramEnd"/>
    </w:p>
    <w:p w:rsidR="00A35B9E" w:rsidRPr="0095087E" w:rsidRDefault="00A35B9E" w:rsidP="00A35B9E">
      <w:pPr>
        <w:tabs>
          <w:tab w:val="left" w:pos="3499"/>
        </w:tabs>
        <w:spacing w:before="120" w:after="0" w:line="240" w:lineRule="auto"/>
        <w:ind w:right="-1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08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A35B9E" w:rsidRPr="0095087E" w:rsidRDefault="00A35B9E" w:rsidP="00A35B9E">
      <w:pPr>
        <w:widowControl w:val="0"/>
        <w:tabs>
          <w:tab w:val="left" w:pos="388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5B9E" w:rsidRPr="0095087E" w:rsidRDefault="00A35B9E" w:rsidP="00A35B9E">
      <w:pPr>
        <w:tabs>
          <w:tab w:val="left" w:pos="11994"/>
        </w:tabs>
        <w:spacing w:before="120" w:after="0" w:line="240" w:lineRule="auto"/>
        <w:ind w:right="-1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08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A35B9E" w:rsidRPr="0095087E" w:rsidRDefault="00A35B9E" w:rsidP="00A35B9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08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Часть 1. Сведения об оказываемых муниципальных услугах </w:t>
      </w:r>
      <w:r w:rsidRPr="0095087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1)</w:t>
      </w:r>
    </w:p>
    <w:p w:rsidR="00A35B9E" w:rsidRPr="0095087E" w:rsidRDefault="00A35B9E" w:rsidP="00A35B9E">
      <w:pPr>
        <w:tabs>
          <w:tab w:val="left" w:pos="3499"/>
        </w:tabs>
        <w:spacing w:before="120" w:after="0" w:line="240" w:lineRule="auto"/>
        <w:ind w:right="-1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5B9E" w:rsidRPr="0095087E" w:rsidRDefault="00A35B9E" w:rsidP="00A35B9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08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 1 </w:t>
      </w:r>
    </w:p>
    <w:p w:rsidR="00A35B9E" w:rsidRPr="0095087E" w:rsidRDefault="00A35B9E" w:rsidP="00A35B9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557" w:type="dxa"/>
        <w:tblInd w:w="-106" w:type="dxa"/>
        <w:tblLook w:val="00A0"/>
      </w:tblPr>
      <w:tblGrid>
        <w:gridCol w:w="11307"/>
        <w:gridCol w:w="1691"/>
        <w:gridCol w:w="1559"/>
      </w:tblGrid>
      <w:tr w:rsidR="0095087E" w:rsidRPr="0095087E" w:rsidTr="00A35B9E">
        <w:trPr>
          <w:trHeight w:val="471"/>
        </w:trPr>
        <w:tc>
          <w:tcPr>
            <w:tcW w:w="11307" w:type="dxa"/>
            <w:tcBorders>
              <w:bottom w:val="single" w:sz="4" w:space="0" w:color="auto"/>
            </w:tcBorders>
          </w:tcPr>
          <w:p w:rsidR="00A35B9E" w:rsidRPr="0095087E" w:rsidRDefault="00A35B9E" w:rsidP="00A35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08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Наименование муниципальной услуги:  </w:t>
            </w:r>
          </w:p>
          <w:p w:rsidR="00A35B9E" w:rsidRPr="0095087E" w:rsidRDefault="00A35B9E" w:rsidP="00A35B9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95087E">
              <w:rPr>
                <w:rFonts w:ascii="Times New Roman" w:eastAsia="Calibri" w:hAnsi="Times New Roman" w:cs="Times New Roman"/>
                <w:b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1691" w:type="dxa"/>
            <w:vMerge w:val="restart"/>
            <w:tcBorders>
              <w:right w:val="single" w:sz="4" w:space="0" w:color="auto"/>
            </w:tcBorders>
          </w:tcPr>
          <w:p w:rsidR="00A35B9E" w:rsidRPr="0095087E" w:rsidRDefault="00A35B9E" w:rsidP="00A35B9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087E">
              <w:rPr>
                <w:rFonts w:ascii="Times New Roman" w:eastAsia="Calibri" w:hAnsi="Times New Roman" w:cs="Times New Roman"/>
                <w:sz w:val="24"/>
                <w:szCs w:val="24"/>
              </w:rPr>
              <w:t>Уникальный номер базовому (отраслевому) перечню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9E" w:rsidRPr="0095087E" w:rsidRDefault="00A35B9E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087E">
              <w:rPr>
                <w:rFonts w:ascii="Times New Roman" w:eastAsia="Calibri" w:hAnsi="Times New Roman" w:cs="Times New Roman"/>
                <w:sz w:val="24"/>
                <w:szCs w:val="24"/>
              </w:rPr>
              <w:t>50.Д45.0</w:t>
            </w:r>
          </w:p>
        </w:tc>
      </w:tr>
      <w:tr w:rsidR="0095087E" w:rsidRPr="0095087E" w:rsidTr="00A35B9E">
        <w:tc>
          <w:tcPr>
            <w:tcW w:w="11307" w:type="dxa"/>
            <w:tcBorders>
              <w:top w:val="single" w:sz="4" w:space="0" w:color="auto"/>
            </w:tcBorders>
          </w:tcPr>
          <w:p w:rsidR="00A35B9E" w:rsidRPr="0095087E" w:rsidRDefault="00A35B9E" w:rsidP="00A35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087E">
              <w:rPr>
                <w:rFonts w:ascii="Times New Roman" w:eastAsia="Calibri" w:hAnsi="Times New Roman" w:cs="Times New Roman"/>
                <w:sz w:val="24"/>
                <w:szCs w:val="24"/>
              </w:rPr>
              <w:t>2. Категории потребителей муниципальной услуги: физические лица в возрасте до 8 лет</w:t>
            </w:r>
          </w:p>
        </w:tc>
        <w:tc>
          <w:tcPr>
            <w:tcW w:w="1691" w:type="dxa"/>
            <w:vMerge/>
            <w:tcBorders>
              <w:right w:val="single" w:sz="4" w:space="0" w:color="auto"/>
            </w:tcBorders>
          </w:tcPr>
          <w:p w:rsidR="00A35B9E" w:rsidRPr="0095087E" w:rsidRDefault="00A35B9E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9E" w:rsidRPr="0095087E" w:rsidRDefault="00A35B9E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5087E" w:rsidRPr="0095087E" w:rsidTr="00A35B9E">
        <w:tc>
          <w:tcPr>
            <w:tcW w:w="11307" w:type="dxa"/>
          </w:tcPr>
          <w:p w:rsidR="00A35B9E" w:rsidRPr="0095087E" w:rsidRDefault="00A35B9E" w:rsidP="00A35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1" w:type="dxa"/>
            <w:vMerge/>
            <w:tcBorders>
              <w:right w:val="single" w:sz="4" w:space="0" w:color="auto"/>
            </w:tcBorders>
          </w:tcPr>
          <w:p w:rsidR="00A35B9E" w:rsidRPr="0095087E" w:rsidRDefault="00A35B9E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9E" w:rsidRPr="0095087E" w:rsidRDefault="00A35B9E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A35B9E" w:rsidRPr="0095087E" w:rsidRDefault="00A35B9E" w:rsidP="00A35B9E">
      <w:pPr>
        <w:widowControl w:val="0"/>
        <w:autoSpaceDE w:val="0"/>
        <w:autoSpaceDN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087E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Сведения о фактическом достижении показателей, характеризующих объем и (или) качество муниципальной услуги</w:t>
      </w:r>
    </w:p>
    <w:p w:rsidR="00A35B9E" w:rsidRPr="0095087E" w:rsidRDefault="00A35B9E" w:rsidP="00A35B9E">
      <w:pPr>
        <w:widowControl w:val="0"/>
        <w:autoSpaceDE w:val="0"/>
        <w:autoSpaceDN w:val="0"/>
        <w:spacing w:before="120"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087E">
        <w:rPr>
          <w:rFonts w:ascii="Times New Roman" w:eastAsia="Times New Roman" w:hAnsi="Times New Roman" w:cs="Times New Roman"/>
          <w:sz w:val="24"/>
          <w:szCs w:val="24"/>
          <w:lang w:eastAsia="ru-RU"/>
        </w:rPr>
        <w:t>3.1. Сведения о фактическом достижении показателей, характеризующих качество муниципальной услуги</w:t>
      </w:r>
    </w:p>
    <w:tbl>
      <w:tblPr>
        <w:tblW w:w="15593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8"/>
        <w:gridCol w:w="992"/>
        <w:gridCol w:w="1418"/>
        <w:gridCol w:w="1276"/>
        <w:gridCol w:w="1134"/>
        <w:gridCol w:w="1417"/>
        <w:gridCol w:w="1276"/>
        <w:gridCol w:w="992"/>
        <w:gridCol w:w="567"/>
        <w:gridCol w:w="992"/>
        <w:gridCol w:w="993"/>
        <w:gridCol w:w="850"/>
        <w:gridCol w:w="1134"/>
        <w:gridCol w:w="1134"/>
      </w:tblGrid>
      <w:tr w:rsidR="0095087E" w:rsidRPr="0095087E" w:rsidTr="00640435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B9E" w:rsidRPr="0095087E" w:rsidRDefault="00A35B9E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35B9E" w:rsidRPr="0095087E" w:rsidRDefault="00A35B9E" w:rsidP="00A35B9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</w:tc>
        <w:tc>
          <w:tcPr>
            <w:tcW w:w="36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5B9E" w:rsidRPr="0095087E" w:rsidRDefault="00A35B9E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B9E" w:rsidRPr="0095087E" w:rsidRDefault="00A35B9E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79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B9E" w:rsidRPr="0095087E" w:rsidRDefault="00A35B9E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 качества муниципальной услуги</w:t>
            </w:r>
          </w:p>
        </w:tc>
      </w:tr>
      <w:tr w:rsidR="0095087E" w:rsidRPr="0095087E" w:rsidTr="00AC08B4">
        <w:trPr>
          <w:trHeight w:val="650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5B9E" w:rsidRPr="0095087E" w:rsidRDefault="00A35B9E" w:rsidP="00A35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B9E" w:rsidRPr="0095087E" w:rsidRDefault="00A35B9E" w:rsidP="00A35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9E" w:rsidRPr="0095087E" w:rsidRDefault="00A35B9E" w:rsidP="00A35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9E" w:rsidRPr="0095087E" w:rsidRDefault="00A35B9E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40435" w:rsidRPr="0095087E" w:rsidRDefault="00640435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="00A35B9E"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аименова</w:t>
            </w:r>
            <w:proofErr w:type="spellEnd"/>
          </w:p>
          <w:p w:rsidR="00A35B9E" w:rsidRPr="0095087E" w:rsidRDefault="00A35B9E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</w:t>
            </w:r>
            <w:proofErr w:type="spellEnd"/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показателя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B9E" w:rsidRPr="0095087E" w:rsidRDefault="00A35B9E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единица измерения по </w:t>
            </w:r>
            <w:hyperlink r:id="rId8" w:history="1">
              <w:r w:rsidRPr="0095087E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ОКЕИ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B9E" w:rsidRPr="0095087E" w:rsidRDefault="00A35B9E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утверждено в </w:t>
            </w:r>
            <w:proofErr w:type="spellStart"/>
            <w:proofErr w:type="gramStart"/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муници-пальном</w:t>
            </w:r>
            <w:proofErr w:type="spellEnd"/>
            <w:proofErr w:type="gramEnd"/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задании на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B9E" w:rsidRPr="0095087E" w:rsidRDefault="00A35B9E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исполне-но</w:t>
            </w:r>
            <w:proofErr w:type="spellEnd"/>
            <w:proofErr w:type="gramEnd"/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отчетную дату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B9E" w:rsidRPr="0095087E" w:rsidRDefault="00A35B9E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допусти-мое</w:t>
            </w:r>
            <w:proofErr w:type="spellEnd"/>
            <w:proofErr w:type="gramEnd"/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возмож-ное</w:t>
            </w:r>
            <w:proofErr w:type="spellEnd"/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отклоне-ние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B9E" w:rsidRPr="0095087E" w:rsidRDefault="00A35B9E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отклоне-ние</w:t>
            </w:r>
            <w:proofErr w:type="spellEnd"/>
            <w:proofErr w:type="gramEnd"/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превыша-ющее</w:t>
            </w:r>
            <w:proofErr w:type="spellEnd"/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допусти-мое</w:t>
            </w:r>
            <w:proofErr w:type="spellEnd"/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возмож-ное</w:t>
            </w:r>
            <w:proofErr w:type="spellEnd"/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значение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B9E" w:rsidRPr="0095087E" w:rsidRDefault="00A35B9E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причина отклонения</w:t>
            </w:r>
          </w:p>
        </w:tc>
      </w:tr>
      <w:tr w:rsidR="0095087E" w:rsidRPr="0095087E" w:rsidTr="00771AFB">
        <w:trPr>
          <w:trHeight w:val="1322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9E" w:rsidRPr="0095087E" w:rsidRDefault="00A35B9E" w:rsidP="00A35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9E" w:rsidRPr="0095087E" w:rsidRDefault="002B1053" w:rsidP="00A35B9E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87E">
              <w:rPr>
                <w:rFonts w:ascii="Times New Roman" w:hAnsi="Times New Roman"/>
                <w:sz w:val="20"/>
                <w:szCs w:val="20"/>
              </w:rPr>
              <w:t xml:space="preserve">Вид </w:t>
            </w:r>
            <w:proofErr w:type="gramStart"/>
            <w:r w:rsidRPr="0095087E">
              <w:rPr>
                <w:rFonts w:ascii="Times New Roman" w:hAnsi="Times New Roman"/>
                <w:sz w:val="20"/>
                <w:szCs w:val="20"/>
              </w:rPr>
              <w:t>образовательной</w:t>
            </w:r>
            <w:proofErr w:type="gramEnd"/>
            <w:r w:rsidRPr="0095087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5087E">
              <w:rPr>
                <w:rFonts w:ascii="Times New Roman" w:hAnsi="Times New Roman"/>
                <w:sz w:val="20"/>
                <w:szCs w:val="20"/>
              </w:rPr>
              <w:t>пограммы</w:t>
            </w:r>
            <w:proofErr w:type="spellEnd"/>
          </w:p>
          <w:p w:rsidR="00A35B9E" w:rsidRPr="0095087E" w:rsidRDefault="00A35B9E" w:rsidP="00A35B9E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9E" w:rsidRPr="0095087E" w:rsidRDefault="00A35B9E" w:rsidP="00A35B9E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87E">
              <w:rPr>
                <w:rFonts w:ascii="Times New Roman" w:hAnsi="Times New Roman"/>
                <w:sz w:val="20"/>
                <w:szCs w:val="20"/>
              </w:rPr>
              <w:t>Категория потребителей</w:t>
            </w:r>
          </w:p>
          <w:p w:rsidR="00A35B9E" w:rsidRPr="0095087E" w:rsidRDefault="00A35B9E" w:rsidP="00A35B9E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9E" w:rsidRPr="0095087E" w:rsidRDefault="00A35B9E" w:rsidP="00A35B9E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87E">
              <w:rPr>
                <w:rFonts w:ascii="Times New Roman" w:hAnsi="Times New Roman"/>
                <w:sz w:val="20"/>
                <w:szCs w:val="20"/>
              </w:rPr>
              <w:t xml:space="preserve">Возраст </w:t>
            </w:r>
            <w:proofErr w:type="gramStart"/>
            <w:r w:rsidRPr="0095087E">
              <w:rPr>
                <w:rFonts w:ascii="Times New Roman" w:hAnsi="Times New Roman"/>
                <w:sz w:val="20"/>
                <w:szCs w:val="20"/>
              </w:rPr>
              <w:t>обучающихся</w:t>
            </w:r>
            <w:proofErr w:type="gramEnd"/>
          </w:p>
          <w:p w:rsidR="00A35B9E" w:rsidRPr="0095087E" w:rsidRDefault="00A35B9E" w:rsidP="00A35B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9E" w:rsidRPr="0095087E" w:rsidRDefault="00A35B9E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Формы обучения и формы реализации образовательных программ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9E" w:rsidRPr="0095087E" w:rsidRDefault="00A35B9E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Режим </w:t>
            </w:r>
            <w:proofErr w:type="spellStart"/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пребыва</w:t>
            </w:r>
            <w:proofErr w:type="spellEnd"/>
          </w:p>
          <w:p w:rsidR="00A35B9E" w:rsidRPr="0095087E" w:rsidRDefault="002B1053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="00A35B9E"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ия</w:t>
            </w:r>
            <w:proofErr w:type="spellEnd"/>
          </w:p>
          <w:p w:rsidR="003E34C4" w:rsidRPr="0095087E" w:rsidRDefault="003E34C4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E34C4" w:rsidRPr="0095087E" w:rsidRDefault="003E34C4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E34C4" w:rsidRPr="0095087E" w:rsidRDefault="003E34C4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E34C4" w:rsidRPr="0095087E" w:rsidRDefault="003E34C4" w:rsidP="006A01A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B9E" w:rsidRPr="0095087E" w:rsidRDefault="00A35B9E" w:rsidP="00A35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9E" w:rsidRPr="0095087E" w:rsidRDefault="00A35B9E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наиме-нование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9E" w:rsidRPr="0095087E" w:rsidRDefault="00A35B9E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B9E" w:rsidRPr="0095087E" w:rsidRDefault="00A35B9E" w:rsidP="00A35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B9E" w:rsidRPr="0095087E" w:rsidRDefault="00A35B9E" w:rsidP="00A35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B9E" w:rsidRPr="0095087E" w:rsidRDefault="00A35B9E" w:rsidP="00A35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B9E" w:rsidRPr="0095087E" w:rsidRDefault="00A35B9E" w:rsidP="00A35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B9E" w:rsidRPr="0095087E" w:rsidRDefault="00A35B9E" w:rsidP="00A35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087E" w:rsidRPr="0095087E" w:rsidTr="00640435">
        <w:trPr>
          <w:trHeight w:val="2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9E" w:rsidRPr="0095087E" w:rsidRDefault="00A35B9E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9E" w:rsidRPr="0095087E" w:rsidRDefault="00A35B9E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9E" w:rsidRPr="0095087E" w:rsidRDefault="00A35B9E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9E" w:rsidRPr="0095087E" w:rsidRDefault="00A35B9E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9E" w:rsidRPr="0095087E" w:rsidRDefault="00A35B9E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9E" w:rsidRPr="0095087E" w:rsidRDefault="00A35B9E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B9E" w:rsidRPr="0095087E" w:rsidRDefault="00A35B9E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9E" w:rsidRPr="0095087E" w:rsidRDefault="00A35B9E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9E" w:rsidRPr="0095087E" w:rsidRDefault="00A35B9E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B9E" w:rsidRPr="0095087E" w:rsidRDefault="00A35B9E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B9E" w:rsidRPr="0095087E" w:rsidRDefault="00A35B9E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B9E" w:rsidRPr="0095087E" w:rsidRDefault="00A35B9E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B9E" w:rsidRPr="0095087E" w:rsidRDefault="00A35B9E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B9E" w:rsidRPr="0095087E" w:rsidRDefault="00A35B9E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95087E" w:rsidRPr="0095087E" w:rsidTr="00094EED">
        <w:trPr>
          <w:trHeight w:val="265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A8A" w:rsidRPr="0095087E" w:rsidRDefault="00644A8A" w:rsidP="003E34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hAnsi="Times New Roman" w:cs="Times New Roman"/>
                <w:sz w:val="20"/>
                <w:szCs w:val="20"/>
              </w:rPr>
              <w:t>50Д45000300300101062100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A8A" w:rsidRPr="0095087E" w:rsidRDefault="00644A8A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Основная образовательная программа дошкольного образования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A8A" w:rsidRPr="0095087E" w:rsidRDefault="00644A8A" w:rsidP="00A35B9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Обучающиеся за исключением обучающихся с ограниченными возможностями здоровья (ОВЗ) и детей-инвалидов,</w:t>
            </w:r>
            <w:proofErr w:type="gramEnd"/>
          </w:p>
          <w:p w:rsidR="00644A8A" w:rsidRPr="0095087E" w:rsidRDefault="00644A8A" w:rsidP="00A35B9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обучающиеся с ограниченными возможностям</w:t>
            </w: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и здоровья (ОВЗ) и дети-инвалиды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A8A" w:rsidRPr="0095087E" w:rsidRDefault="00644A8A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от 2 мес. до 1 года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A8A" w:rsidRPr="0095087E" w:rsidRDefault="00644A8A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A8A" w:rsidRPr="0095087E" w:rsidRDefault="00644A8A" w:rsidP="00A35B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Группа полного дня</w:t>
            </w:r>
            <w:proofErr w:type="gramEnd"/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/группа круглосуточного пребывания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A8A" w:rsidRPr="0095087E" w:rsidRDefault="00644A8A" w:rsidP="00A35B9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Фактическая посещаемость детей </w:t>
            </w:r>
          </w:p>
          <w:p w:rsidR="00644A8A" w:rsidRPr="0095087E" w:rsidRDefault="00B667A8" w:rsidP="00A35B9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r w:rsidR="00644A8A"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от 0до1года</w:t>
            </w:r>
            <w:proofErr w:type="gramEnd"/>
          </w:p>
          <w:p w:rsidR="00644A8A" w:rsidRPr="0095087E" w:rsidRDefault="00644A8A" w:rsidP="00A35B9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от 1 до 3лет</w:t>
            </w:r>
          </w:p>
          <w:p w:rsidR="00644A8A" w:rsidRPr="0095087E" w:rsidRDefault="00644A8A" w:rsidP="00A35B9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от 3до8 лет</w:t>
            </w:r>
            <w:r w:rsidR="00B667A8"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A8A" w:rsidRPr="0095087E" w:rsidRDefault="00644A8A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A8A" w:rsidRPr="0095087E" w:rsidRDefault="00644A8A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A8A" w:rsidRPr="0095087E" w:rsidRDefault="00644A8A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A8A" w:rsidRPr="0095087E" w:rsidRDefault="00644A8A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A8A" w:rsidRPr="0095087E" w:rsidRDefault="00644A8A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A8A" w:rsidRPr="0095087E" w:rsidRDefault="00644A8A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4A8A" w:rsidRPr="0095087E" w:rsidRDefault="00644A8A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087E" w:rsidRPr="0095087E" w:rsidTr="00094EED">
        <w:trPr>
          <w:trHeight w:val="417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4A8A" w:rsidRPr="0095087E" w:rsidRDefault="00644A8A" w:rsidP="003E3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A8A" w:rsidRPr="0095087E" w:rsidRDefault="00644A8A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A8A" w:rsidRPr="0095087E" w:rsidRDefault="00644A8A" w:rsidP="00A35B9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4A8A" w:rsidRPr="0095087E" w:rsidRDefault="00644A8A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A8A" w:rsidRPr="0095087E" w:rsidRDefault="00644A8A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A8A" w:rsidRPr="0095087E" w:rsidRDefault="00644A8A" w:rsidP="00A35B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4A8A" w:rsidRPr="0095087E" w:rsidRDefault="00644A8A" w:rsidP="00A35B9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4A8A" w:rsidRPr="0095087E" w:rsidRDefault="00644A8A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4A8A" w:rsidRPr="0095087E" w:rsidRDefault="00644A8A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A8A" w:rsidRPr="0095087E" w:rsidRDefault="007A4436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A8A" w:rsidRPr="0095087E" w:rsidRDefault="00DF0D03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A8A" w:rsidRPr="0095087E" w:rsidRDefault="00644A8A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A8A" w:rsidRPr="0095087E" w:rsidRDefault="00644A8A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4A8A" w:rsidRPr="0095087E" w:rsidRDefault="00644A8A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087E" w:rsidRPr="0095087E" w:rsidTr="00863388">
        <w:trPr>
          <w:trHeight w:val="201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3E3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7A4436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DF0D03" w:rsidP="00094E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DF0D03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ОРЗ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РВИ,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эпид.обст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95087E" w:rsidRPr="0095087E" w:rsidTr="00640435">
        <w:trPr>
          <w:trHeight w:val="20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3E34C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50Д45000300300101080100</w:t>
            </w:r>
          </w:p>
          <w:p w:rsidR="000A0CDB" w:rsidRPr="0095087E" w:rsidRDefault="000A0CDB" w:rsidP="00302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гр</w:t>
            </w:r>
            <w:proofErr w:type="gramStart"/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.к</w:t>
            </w:r>
            <w:proofErr w:type="gramEnd"/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ругл.преб</w:t>
            </w:r>
            <w:proofErr w:type="spellEnd"/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от 1 года до 3 лет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3E3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Кадровое обеспечение педагогическими работниками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3E34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3E34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A0CDB" w:rsidRPr="0095087E" w:rsidRDefault="000A0CDB" w:rsidP="003E34C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7A4436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DF0D03" w:rsidP="00094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087E" w:rsidRPr="0095087E" w:rsidTr="003E34C4">
        <w:trPr>
          <w:trHeight w:val="73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3E34C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50Д45000300300201061100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от 3  до 8 лет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3E3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Удельный вес численности </w:t>
            </w:r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педагогических работников, имеющих  высшее образование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3E34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процент</w:t>
            </w:r>
          </w:p>
          <w:p w:rsidR="000A0CDB" w:rsidRPr="0095087E" w:rsidRDefault="000A0CDB" w:rsidP="00453C8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A0CDB" w:rsidRPr="0095087E" w:rsidRDefault="000A0CDB" w:rsidP="00453C8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A0CDB" w:rsidRPr="0095087E" w:rsidRDefault="000A0CDB" w:rsidP="00453C8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A0CDB" w:rsidRPr="0095087E" w:rsidRDefault="000A0CDB" w:rsidP="00453C8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A0CDB" w:rsidRPr="0095087E" w:rsidRDefault="000A0CDB" w:rsidP="00453C8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A0CDB" w:rsidRPr="0095087E" w:rsidRDefault="000A0CDB" w:rsidP="00453C8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3E34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744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7A4436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94,7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DF0D03" w:rsidP="00094E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94,7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087E" w:rsidRPr="0095087E" w:rsidTr="00094EED">
        <w:trPr>
          <w:trHeight w:val="6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3E34C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50Д45000300300201089100 </w:t>
            </w:r>
            <w:proofErr w:type="spellStart"/>
            <w:r w:rsidRPr="0095087E">
              <w:rPr>
                <w:rFonts w:ascii="Times New Roman" w:hAnsi="Times New Roman" w:cs="Times New Roman"/>
                <w:sz w:val="20"/>
                <w:szCs w:val="20"/>
              </w:rPr>
              <w:t>гр</w:t>
            </w:r>
            <w:proofErr w:type="gramStart"/>
            <w:r w:rsidRPr="0095087E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95087E">
              <w:rPr>
                <w:rFonts w:ascii="Times New Roman" w:hAnsi="Times New Roman" w:cs="Times New Roman"/>
                <w:sz w:val="20"/>
                <w:szCs w:val="20"/>
              </w:rPr>
              <w:t>ругл.преб</w:t>
            </w:r>
            <w:proofErr w:type="spellEnd"/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3E3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3E34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3E34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087E" w:rsidRPr="0095087E" w:rsidTr="00094EED">
        <w:trPr>
          <w:trHeight w:val="39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3E34C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50Д45000300300301060100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3E3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3E34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3E34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087E" w:rsidRPr="0095087E" w:rsidTr="00863388">
        <w:trPr>
          <w:trHeight w:val="15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3E34C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50Д45000300300301088100 </w:t>
            </w:r>
            <w:proofErr w:type="spellStart"/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гр.кр</w:t>
            </w:r>
            <w:proofErr w:type="gramStart"/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.п</w:t>
            </w:r>
            <w:proofErr w:type="gramEnd"/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реб</w:t>
            </w:r>
            <w:proofErr w:type="spellEnd"/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3E3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3E34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3E34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087E" w:rsidRPr="0095087E" w:rsidTr="003E34C4">
        <w:trPr>
          <w:trHeight w:val="89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3E34C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50Д45000300400301068100 (ОВЗ)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3E3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Уровень квалификации педагогических работников (категория): 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3E34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3E34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094E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087E" w:rsidRPr="0095087E" w:rsidTr="003E34C4">
        <w:trPr>
          <w:trHeight w:val="43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3E34C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50Д45000300400301086100</w:t>
            </w:r>
          </w:p>
          <w:p w:rsidR="000A0CDB" w:rsidRPr="0095087E" w:rsidRDefault="000A0CDB" w:rsidP="003E34C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ОВЗ</w:t>
            </w:r>
            <w:proofErr w:type="gramStart"/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,г</w:t>
            </w:r>
            <w:proofErr w:type="gramEnd"/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р.кругл.пр</w:t>
            </w:r>
            <w:proofErr w:type="spellEnd"/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3E3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3E34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3E34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087E" w:rsidRPr="0095087E" w:rsidTr="00863388">
        <w:trPr>
          <w:trHeight w:val="230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3E34C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50Д45000300500301065100</w:t>
            </w:r>
          </w:p>
          <w:p w:rsidR="000A0CDB" w:rsidRPr="0095087E" w:rsidRDefault="000A0CDB" w:rsidP="003E34C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дети-инвалиды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3E3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3E34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3E34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087E" w:rsidRPr="0095087E" w:rsidTr="003E34C4">
        <w:trPr>
          <w:trHeight w:val="307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3E34C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3E3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высшая квалификационная категория</w:t>
            </w:r>
          </w:p>
          <w:p w:rsidR="000A0CDB" w:rsidRPr="0095087E" w:rsidRDefault="000A0CDB" w:rsidP="003E3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3E34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A0CDB" w:rsidRPr="0095087E" w:rsidRDefault="000A0CDB" w:rsidP="003E34C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процент</w:t>
            </w:r>
          </w:p>
          <w:p w:rsidR="000A0CDB" w:rsidRPr="0095087E" w:rsidRDefault="000A0CDB" w:rsidP="003E34C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3E34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A0CDB" w:rsidRPr="0095087E" w:rsidRDefault="000A0CDB" w:rsidP="003E34C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7A4436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21,1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DF0D03" w:rsidP="00094E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21,1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087E" w:rsidRPr="0095087E" w:rsidTr="00094EED">
        <w:trPr>
          <w:trHeight w:val="389"/>
        </w:trPr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3E34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50Д45000300500301083100</w:t>
            </w:r>
          </w:p>
          <w:p w:rsidR="000A0CDB" w:rsidRPr="0095087E" w:rsidRDefault="000A0CDB" w:rsidP="003E34C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дети-инвалиды, </w:t>
            </w:r>
            <w:proofErr w:type="spellStart"/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гр</w:t>
            </w:r>
            <w:proofErr w:type="gramStart"/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.к</w:t>
            </w:r>
            <w:proofErr w:type="gramEnd"/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ругл.пр</w:t>
            </w:r>
            <w:proofErr w:type="spellEnd"/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3E3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3E34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3E34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087E" w:rsidRPr="0095087E" w:rsidTr="00094EED">
        <w:trPr>
          <w:trHeight w:val="1022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3E34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первая квалификационная категория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7A4436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5,3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DF0D03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DF0D03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Истек срок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действ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в.кат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95087E" w:rsidRPr="0095087E" w:rsidTr="00094EED">
        <w:trPr>
          <w:trHeight w:val="1080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64043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 заболеваемости</w:t>
            </w:r>
          </w:p>
          <w:p w:rsidR="000A0CDB" w:rsidRPr="0095087E" w:rsidRDefault="000A0CDB" w:rsidP="00A35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7A4436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DF0D03" w:rsidP="00A35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087E" w:rsidRPr="0095087E" w:rsidTr="00644A8A">
        <w:trPr>
          <w:trHeight w:val="2563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2B10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 родителей (законных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2B10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2B10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7A4436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DF0D03" w:rsidP="00A35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087E" w:rsidRPr="0095087E" w:rsidTr="00094EED">
        <w:trPr>
          <w:trHeight w:val="48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0A0CDB" w:rsidRPr="0095087E" w:rsidRDefault="000A0CDB" w:rsidP="00771A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0A0CDB" w:rsidRPr="0095087E" w:rsidRDefault="000A0CDB" w:rsidP="00771A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0A0CDB" w:rsidRPr="0095087E" w:rsidRDefault="000A0CDB" w:rsidP="002B105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0A0CDB" w:rsidRPr="0095087E" w:rsidRDefault="000A0CDB" w:rsidP="00771A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0A0CDB" w:rsidRPr="0095087E" w:rsidRDefault="000A0CDB" w:rsidP="00771A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0A0CDB" w:rsidRPr="0095087E" w:rsidRDefault="000A0CDB" w:rsidP="00771AF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0A0CDB" w:rsidRPr="0095087E" w:rsidRDefault="000A0CDB" w:rsidP="00771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0A0CDB" w:rsidRPr="0095087E" w:rsidRDefault="000A0CDB" w:rsidP="00771A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0A0CDB" w:rsidRPr="0095087E" w:rsidRDefault="000A0CDB" w:rsidP="00771A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0A0CDB" w:rsidRPr="0095087E" w:rsidRDefault="000A0CDB" w:rsidP="00771A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0A0CDB" w:rsidRPr="0095087E" w:rsidRDefault="000A0CDB" w:rsidP="00771A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0A0CDB" w:rsidRPr="0095087E" w:rsidRDefault="000A0CDB" w:rsidP="00771A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0A0CDB" w:rsidRPr="0095087E" w:rsidRDefault="000A0CDB" w:rsidP="00771AF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0A0CDB" w:rsidRPr="0095087E" w:rsidRDefault="000A0CDB" w:rsidP="00771A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087E" w:rsidRPr="0095087E" w:rsidTr="00640435">
        <w:trPr>
          <w:trHeight w:val="44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640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50Д45000300400301068100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Адаптированная программа дошкольного  образования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Обучающиеся с ограниченными возможностями здоровья (ОВЗ)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от 3  до 8 лет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Очная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Группа полного дня</w:t>
            </w:r>
            <w:proofErr w:type="gramEnd"/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/группа круглосуточного пребывания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Удельный вес  численности детей с ОВЗ, посещающих группы различной направленности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процент</w:t>
            </w:r>
          </w:p>
          <w:p w:rsidR="000A0CDB" w:rsidRPr="0095087E" w:rsidRDefault="000A0CDB" w:rsidP="0064043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A0CDB" w:rsidRPr="0095087E" w:rsidRDefault="000A0CDB" w:rsidP="0064043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A0CDB" w:rsidRPr="0095087E" w:rsidRDefault="000A0CDB" w:rsidP="0064043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744</w:t>
            </w:r>
          </w:p>
          <w:p w:rsidR="000A0CDB" w:rsidRPr="0095087E" w:rsidRDefault="000A0CDB" w:rsidP="0064043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A0CDB" w:rsidRPr="0095087E" w:rsidRDefault="000A0CDB" w:rsidP="0064043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7A4436" w:rsidP="0064043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7A4436" w:rsidP="00094E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A0CDB" w:rsidRPr="0095087E" w:rsidRDefault="000A0CDB" w:rsidP="0064043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087E" w:rsidRPr="0095087E" w:rsidTr="002B1053">
        <w:trPr>
          <w:trHeight w:val="1345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50Д45000300400301086100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087E" w:rsidRPr="0095087E" w:rsidTr="002B1053">
        <w:trPr>
          <w:trHeight w:val="23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нарушениями слуха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094E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087E" w:rsidRPr="0095087E" w:rsidTr="002B1053">
        <w:trPr>
          <w:trHeight w:val="23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с нарушениями речи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094E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087E" w:rsidRPr="0095087E" w:rsidTr="002B1053">
        <w:trPr>
          <w:trHeight w:val="23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с нарушениями зрения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087E" w:rsidRPr="0095087E" w:rsidTr="002B1053">
        <w:trPr>
          <w:trHeight w:val="23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 </w:t>
            </w:r>
            <w:proofErr w:type="gramStart"/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умственной</w:t>
            </w:r>
            <w:proofErr w:type="gramEnd"/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осталостью</w:t>
            </w:r>
            <w:proofErr w:type="spellEnd"/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(интеллектуальными нарушениями)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087E" w:rsidRPr="0095087E" w:rsidTr="002B1053">
        <w:trPr>
          <w:trHeight w:val="23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с  задержкой психическог</w:t>
            </w: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 развития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087E" w:rsidRPr="0095087E" w:rsidTr="002B1053">
        <w:trPr>
          <w:trHeight w:val="23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с  нарушениями опорно-двигательного аппарата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087E" w:rsidRPr="0095087E" w:rsidTr="002B1053">
        <w:trPr>
          <w:trHeight w:val="23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оздоровительной направленности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087E" w:rsidRPr="0095087E" w:rsidTr="00640435">
        <w:trPr>
          <w:trHeight w:val="2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A0CDB" w:rsidRPr="0095087E" w:rsidRDefault="000A0CDB" w:rsidP="00A35B9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A0CDB" w:rsidRPr="0095087E" w:rsidRDefault="000A0CDB" w:rsidP="00A35B9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A0CDB" w:rsidRPr="0095087E" w:rsidRDefault="000A0CDB" w:rsidP="00A35B9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087E" w:rsidRPr="0095087E" w:rsidTr="00640435">
        <w:trPr>
          <w:trHeight w:val="54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50Д45000300500301065100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Адаптированная программа дошкольного образования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Дети-инвалиды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от 3 до 8 лет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Группа полного дня</w:t>
            </w:r>
            <w:proofErr w:type="gramEnd"/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/группа круглосуточного пребывания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Удельный вес численности детей-инвалидов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7A4436" w:rsidP="00A35B9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DF0D03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087E" w:rsidRPr="0095087E" w:rsidTr="00863388">
        <w:trPr>
          <w:trHeight w:val="111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64043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50Д45000300500301083100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44A8A" w:rsidRPr="0095087E" w:rsidRDefault="00644A8A" w:rsidP="00A35B9E">
      <w:pPr>
        <w:widowControl w:val="0"/>
        <w:autoSpaceDE w:val="0"/>
        <w:autoSpaceDN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35B9E" w:rsidRPr="0095087E" w:rsidRDefault="00A35B9E" w:rsidP="00A35B9E">
      <w:pPr>
        <w:widowControl w:val="0"/>
        <w:autoSpaceDE w:val="0"/>
        <w:autoSpaceDN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5087E">
        <w:rPr>
          <w:rFonts w:ascii="Times New Roman" w:eastAsia="Times New Roman" w:hAnsi="Times New Roman" w:cs="Times New Roman"/>
          <w:sz w:val="20"/>
          <w:szCs w:val="20"/>
          <w:lang w:eastAsia="ru-RU"/>
        </w:rPr>
        <w:t>1)</w:t>
      </w:r>
      <w:bookmarkStart w:id="0" w:name="P945"/>
      <w:bookmarkEnd w:id="0"/>
      <w:r w:rsidRPr="009508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Формируется при установлении муниципального задания на оказание муниципальной услуги (услуг) и работы (работ) и содержит требования к оказанию муниципальной услуги (услуг) раздельно  по  каждой  из муниципальных услуг с указанием порядкового номера раздела.</w:t>
      </w:r>
    </w:p>
    <w:p w:rsidR="00A35B9E" w:rsidRPr="0095087E" w:rsidRDefault="00A35B9E" w:rsidP="00A35B9E">
      <w:pPr>
        <w:widowControl w:val="0"/>
        <w:autoSpaceDE w:val="0"/>
        <w:autoSpaceDN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087E">
        <w:rPr>
          <w:rFonts w:ascii="Times New Roman" w:eastAsia="Times New Roman" w:hAnsi="Times New Roman" w:cs="Times New Roman"/>
          <w:sz w:val="24"/>
          <w:szCs w:val="24"/>
          <w:lang w:eastAsia="ru-RU"/>
        </w:rPr>
        <w:t>3.2. Сведения о фактическом достижении показателей, характеризующих объем муниципальной услуги</w:t>
      </w:r>
    </w:p>
    <w:tbl>
      <w:tblPr>
        <w:tblW w:w="15310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93"/>
        <w:gridCol w:w="850"/>
        <w:gridCol w:w="1134"/>
        <w:gridCol w:w="993"/>
        <w:gridCol w:w="992"/>
        <w:gridCol w:w="1276"/>
        <w:gridCol w:w="1559"/>
        <w:gridCol w:w="1276"/>
        <w:gridCol w:w="708"/>
        <w:gridCol w:w="993"/>
        <w:gridCol w:w="850"/>
        <w:gridCol w:w="992"/>
        <w:gridCol w:w="851"/>
        <w:gridCol w:w="850"/>
        <w:gridCol w:w="993"/>
      </w:tblGrid>
      <w:tr w:rsidR="0095087E" w:rsidRPr="0095087E" w:rsidTr="00A35B9E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B9E" w:rsidRPr="0095087E" w:rsidRDefault="00A35B9E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5B9E" w:rsidRPr="0095087E" w:rsidRDefault="00A35B9E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B9E" w:rsidRPr="0095087E" w:rsidRDefault="00A35B9E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9E" w:rsidRPr="0095087E" w:rsidRDefault="00A35B9E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 объема муниципальной услуги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B9E" w:rsidRPr="0095087E" w:rsidRDefault="00A35B9E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Средний размер платы</w:t>
            </w:r>
          </w:p>
          <w:p w:rsidR="00A35B9E" w:rsidRPr="0095087E" w:rsidRDefault="00A35B9E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(цена, тариф)</w:t>
            </w:r>
          </w:p>
        </w:tc>
      </w:tr>
      <w:tr w:rsidR="0095087E" w:rsidRPr="0095087E" w:rsidTr="00A35B9E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5B9E" w:rsidRPr="0095087E" w:rsidRDefault="00A35B9E" w:rsidP="00A35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B9E" w:rsidRPr="0095087E" w:rsidRDefault="00A35B9E" w:rsidP="00A35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9E" w:rsidRPr="0095087E" w:rsidRDefault="00A35B9E" w:rsidP="00A35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B9E" w:rsidRPr="0095087E" w:rsidRDefault="00A35B9E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B9E" w:rsidRPr="0095087E" w:rsidRDefault="00A35B9E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единица измерения по </w:t>
            </w:r>
            <w:hyperlink r:id="rId9" w:history="1">
              <w:r w:rsidRPr="0095087E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ОКЕИ</w:t>
              </w:r>
            </w:hyperlink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9E" w:rsidRPr="0095087E" w:rsidRDefault="00A35B9E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утверж-дено</w:t>
            </w:r>
            <w:proofErr w:type="spellEnd"/>
            <w:proofErr w:type="gramEnd"/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муници-пальном</w:t>
            </w:r>
            <w:proofErr w:type="spellEnd"/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задании на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9E" w:rsidRPr="0095087E" w:rsidRDefault="00A35B9E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испол-нено</w:t>
            </w:r>
            <w:proofErr w:type="spellEnd"/>
            <w:proofErr w:type="gramEnd"/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отчетную дату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9E" w:rsidRPr="0095087E" w:rsidRDefault="00A35B9E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допус-тимое</w:t>
            </w:r>
            <w:proofErr w:type="spellEnd"/>
            <w:proofErr w:type="gramEnd"/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возмо-жное</w:t>
            </w:r>
            <w:proofErr w:type="spellEnd"/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отклоне-ние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9E" w:rsidRPr="0095087E" w:rsidRDefault="00A35B9E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отклоне-ние</w:t>
            </w:r>
            <w:proofErr w:type="spellEnd"/>
            <w:proofErr w:type="gramEnd"/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превыша-ющее</w:t>
            </w:r>
            <w:proofErr w:type="spellEnd"/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допус-тимое</w:t>
            </w:r>
            <w:proofErr w:type="spellEnd"/>
          </w:p>
          <w:p w:rsidR="00A35B9E" w:rsidRPr="0095087E" w:rsidRDefault="00A35B9E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spellStart"/>
            <w:proofErr w:type="gramStart"/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возмож-ное</w:t>
            </w:r>
            <w:proofErr w:type="spellEnd"/>
            <w:proofErr w:type="gramEnd"/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значение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9E" w:rsidRPr="0095087E" w:rsidRDefault="00A35B9E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причина отклонения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B9E" w:rsidRPr="0095087E" w:rsidRDefault="00A35B9E" w:rsidP="00A35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087E" w:rsidRPr="0095087E" w:rsidTr="00A35B9E"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9E" w:rsidRPr="0095087E" w:rsidRDefault="00A35B9E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9E" w:rsidRPr="0095087E" w:rsidRDefault="002B1053" w:rsidP="00A35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образовательной программы</w:t>
            </w:r>
          </w:p>
          <w:p w:rsidR="00A35B9E" w:rsidRPr="0095087E" w:rsidRDefault="00A35B9E" w:rsidP="00A35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9E" w:rsidRPr="0095087E" w:rsidRDefault="00A35B9E" w:rsidP="00A35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Категория потребителей</w:t>
            </w:r>
          </w:p>
          <w:p w:rsidR="00A35B9E" w:rsidRPr="0095087E" w:rsidRDefault="00A35B9E" w:rsidP="00A35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9E" w:rsidRPr="0095087E" w:rsidRDefault="00A35B9E" w:rsidP="00A35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Возраст </w:t>
            </w:r>
            <w:proofErr w:type="gramStart"/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обучающихся</w:t>
            </w:r>
            <w:proofErr w:type="gramEnd"/>
          </w:p>
          <w:p w:rsidR="00A35B9E" w:rsidRPr="0095087E" w:rsidRDefault="00A35B9E" w:rsidP="00A35B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9E" w:rsidRPr="0095087E" w:rsidRDefault="00A35B9E" w:rsidP="00BC7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Формы обучения и формы реал</w:t>
            </w:r>
            <w:r w:rsidR="00BC763B"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изации образовательных программ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9E" w:rsidRPr="0095087E" w:rsidRDefault="00A35B9E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hAnsi="Times New Roman" w:cs="Times New Roman"/>
                <w:sz w:val="20"/>
                <w:szCs w:val="20"/>
              </w:rPr>
              <w:t>Режим пребывания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B9E" w:rsidRPr="0095087E" w:rsidRDefault="00A35B9E" w:rsidP="00A35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B9E" w:rsidRPr="0095087E" w:rsidRDefault="00A35B9E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наиме-нование</w:t>
            </w:r>
            <w:proofErr w:type="spellEnd"/>
            <w:proofErr w:type="gramEnd"/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показателя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B9E" w:rsidRPr="0095087E" w:rsidRDefault="00A35B9E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B9E" w:rsidRPr="0095087E" w:rsidRDefault="00A35B9E" w:rsidP="00A35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B9E" w:rsidRPr="0095087E" w:rsidRDefault="00A35B9E" w:rsidP="00A35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B9E" w:rsidRPr="0095087E" w:rsidRDefault="00A35B9E" w:rsidP="00A35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B9E" w:rsidRPr="0095087E" w:rsidRDefault="00A35B9E" w:rsidP="00A35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B9E" w:rsidRPr="0095087E" w:rsidRDefault="00A35B9E" w:rsidP="00A35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B9E" w:rsidRPr="0095087E" w:rsidRDefault="00A35B9E" w:rsidP="00A35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087E" w:rsidRPr="0095087E" w:rsidTr="00A35B9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B9E" w:rsidRPr="0095087E" w:rsidRDefault="00A35B9E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9E" w:rsidRPr="0095087E" w:rsidRDefault="00A35B9E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9E" w:rsidRPr="0095087E" w:rsidRDefault="00A35B9E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9E" w:rsidRPr="0095087E" w:rsidRDefault="00A35B9E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9E" w:rsidRPr="0095087E" w:rsidRDefault="00A35B9E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9E" w:rsidRPr="0095087E" w:rsidRDefault="00A35B9E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B9E" w:rsidRPr="0095087E" w:rsidRDefault="00A35B9E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B9E" w:rsidRPr="0095087E" w:rsidRDefault="00A35B9E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B9E" w:rsidRPr="0095087E" w:rsidRDefault="00A35B9E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B9E" w:rsidRPr="0095087E" w:rsidRDefault="00A35B9E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B9E" w:rsidRPr="0095087E" w:rsidRDefault="00A35B9E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B9E" w:rsidRPr="0095087E" w:rsidRDefault="00A35B9E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B9E" w:rsidRPr="0095087E" w:rsidRDefault="00A35B9E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B9E" w:rsidRPr="0095087E" w:rsidRDefault="00A35B9E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B9E" w:rsidRPr="0095087E" w:rsidRDefault="00A35B9E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95087E" w:rsidRPr="0095087E" w:rsidTr="00094EED">
        <w:trPr>
          <w:trHeight w:val="34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87E">
              <w:rPr>
                <w:rFonts w:ascii="Times New Roman" w:hAnsi="Times New Roman" w:cs="Times New Roman"/>
                <w:sz w:val="20"/>
                <w:szCs w:val="20"/>
              </w:rPr>
              <w:t>50Д45000300300101062100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hAnsi="Times New Roman" w:cs="Times New Roman"/>
                <w:sz w:val="20"/>
                <w:szCs w:val="20"/>
              </w:rPr>
              <w:t xml:space="preserve">Основная </w:t>
            </w:r>
            <w:proofErr w:type="spellStart"/>
            <w:r w:rsidRPr="0095087E">
              <w:rPr>
                <w:rFonts w:ascii="Times New Roman" w:hAnsi="Times New Roman" w:cs="Times New Roman"/>
                <w:sz w:val="20"/>
                <w:szCs w:val="20"/>
              </w:rPr>
              <w:t>образо</w:t>
            </w:r>
            <w:proofErr w:type="spellEnd"/>
          </w:p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hAnsi="Times New Roman" w:cs="Times New Roman"/>
                <w:sz w:val="20"/>
                <w:szCs w:val="20"/>
              </w:rPr>
              <w:t>вате</w:t>
            </w:r>
          </w:p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5087E">
              <w:rPr>
                <w:rFonts w:ascii="Times New Roman" w:hAnsi="Times New Roman" w:cs="Times New Roman"/>
                <w:sz w:val="20"/>
                <w:szCs w:val="20"/>
              </w:rPr>
              <w:t>льная</w:t>
            </w:r>
            <w:proofErr w:type="spellEnd"/>
            <w:r w:rsidRPr="0095087E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программа </w:t>
            </w:r>
          </w:p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5087E">
              <w:rPr>
                <w:rFonts w:ascii="Times New Roman" w:hAnsi="Times New Roman" w:cs="Times New Roman"/>
                <w:sz w:val="20"/>
                <w:szCs w:val="20"/>
              </w:rPr>
              <w:t>дош</w:t>
            </w:r>
            <w:proofErr w:type="spellEnd"/>
          </w:p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5087E">
              <w:rPr>
                <w:rFonts w:ascii="Times New Roman" w:hAnsi="Times New Roman" w:cs="Times New Roman"/>
                <w:sz w:val="20"/>
                <w:szCs w:val="20"/>
              </w:rPr>
              <w:t>кольно</w:t>
            </w:r>
            <w:proofErr w:type="spellEnd"/>
          </w:p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hAnsi="Times New Roman" w:cs="Times New Roman"/>
                <w:sz w:val="20"/>
                <w:szCs w:val="20"/>
              </w:rPr>
              <w:t>го образования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5087E">
              <w:rPr>
                <w:rFonts w:ascii="Times New Roman" w:hAnsi="Times New Roman" w:cs="Times New Roman"/>
                <w:sz w:val="20"/>
                <w:szCs w:val="20"/>
              </w:rPr>
              <w:t>Обучающиес</w:t>
            </w:r>
            <w:proofErr w:type="spellEnd"/>
          </w:p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hAnsi="Times New Roman" w:cs="Times New Roman"/>
                <w:sz w:val="20"/>
                <w:szCs w:val="20"/>
              </w:rPr>
              <w:t>я за исключением обучающихся с ограниченными возможностями здоровья (ОВЗ) и детей-инвалидов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hAnsi="Times New Roman" w:cs="Times New Roman"/>
                <w:sz w:val="20"/>
                <w:szCs w:val="20"/>
              </w:rPr>
              <w:t>от 2 мес.</w:t>
            </w:r>
          </w:p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hAnsi="Times New Roman" w:cs="Times New Roman"/>
                <w:sz w:val="20"/>
                <w:szCs w:val="20"/>
              </w:rPr>
              <w:t xml:space="preserve"> до 1 года</w:t>
            </w:r>
          </w:p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5087E">
              <w:rPr>
                <w:rFonts w:ascii="Times New Roman" w:hAnsi="Times New Roman" w:cs="Times New Roman"/>
                <w:sz w:val="20"/>
                <w:szCs w:val="20"/>
              </w:rPr>
              <w:t>Группа полного дня</w:t>
            </w:r>
            <w:proofErr w:type="gramEnd"/>
            <w:r w:rsidRPr="0095087E">
              <w:rPr>
                <w:rFonts w:ascii="Times New Roman" w:hAnsi="Times New Roman" w:cs="Times New Roman"/>
                <w:sz w:val="20"/>
                <w:szCs w:val="20"/>
              </w:rPr>
              <w:t>/группа круглосуточного пребывания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hAnsi="Times New Roman" w:cs="Times New Roman"/>
                <w:sz w:val="20"/>
                <w:szCs w:val="20"/>
              </w:rPr>
              <w:t xml:space="preserve">Число воспитанников </w:t>
            </w:r>
          </w:p>
          <w:p w:rsidR="000A0CDB" w:rsidRPr="0095087E" w:rsidRDefault="000A0CDB" w:rsidP="00A35B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7A4436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DF0D03" w:rsidP="00094E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257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087E" w:rsidRPr="0095087E" w:rsidTr="00863388">
        <w:trPr>
          <w:trHeight w:val="52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34326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50Д45000300300101080100</w:t>
            </w:r>
          </w:p>
          <w:p w:rsidR="000A0CDB" w:rsidRPr="0095087E" w:rsidRDefault="000A0CDB" w:rsidP="003432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гр.кр.пр</w:t>
            </w:r>
            <w:proofErr w:type="spellEnd"/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087E" w:rsidRPr="0095087E" w:rsidTr="00094EED">
        <w:trPr>
          <w:trHeight w:val="5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50Д45000300300201061100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hAnsi="Times New Roman" w:cs="Times New Roman"/>
                <w:sz w:val="20"/>
                <w:szCs w:val="20"/>
              </w:rPr>
              <w:t>от 1 года до 3 лет</w:t>
            </w:r>
          </w:p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hAnsi="Times New Roman" w:cs="Times New Roman"/>
                <w:sz w:val="20"/>
                <w:szCs w:val="20"/>
              </w:rPr>
              <w:t>Численность педагогических работников (без внешних совместителей)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7A4436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DF0D03" w:rsidP="00094E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087E" w:rsidRPr="0095087E" w:rsidTr="00094EED">
        <w:trPr>
          <w:trHeight w:val="6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BC76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87E">
              <w:rPr>
                <w:rFonts w:ascii="Times New Roman" w:hAnsi="Times New Roman" w:cs="Times New Roman"/>
                <w:sz w:val="20"/>
                <w:szCs w:val="20"/>
              </w:rPr>
              <w:t xml:space="preserve">50Д45000300300201089100 </w:t>
            </w:r>
            <w:proofErr w:type="spellStart"/>
            <w:r w:rsidRPr="0095087E">
              <w:rPr>
                <w:rFonts w:ascii="Times New Roman" w:hAnsi="Times New Roman" w:cs="Times New Roman"/>
                <w:sz w:val="20"/>
                <w:szCs w:val="20"/>
              </w:rPr>
              <w:t>гр.кр.пр</w:t>
            </w:r>
            <w:proofErr w:type="spellEnd"/>
            <w:r w:rsidRPr="0095087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087E" w:rsidRPr="0095087E" w:rsidTr="00094EED">
        <w:trPr>
          <w:trHeight w:val="70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50Д45000300300301060100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hAnsi="Times New Roman" w:cs="Times New Roman"/>
                <w:sz w:val="20"/>
                <w:szCs w:val="20"/>
              </w:rPr>
              <w:t>от 3 до 8 лет</w:t>
            </w:r>
          </w:p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087E" w:rsidRPr="0095087E" w:rsidTr="00094EED">
        <w:trPr>
          <w:trHeight w:val="115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50Д45000300300301088100</w:t>
            </w:r>
          </w:p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гр.кр</w:t>
            </w:r>
            <w:proofErr w:type="spellEnd"/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преб</w:t>
            </w:r>
            <w:proofErr w:type="spellEnd"/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087E" w:rsidRPr="0095087E" w:rsidTr="00094EE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0A0CDB" w:rsidRPr="0095087E" w:rsidRDefault="000A0CDB" w:rsidP="00A35B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0A0CDB" w:rsidRPr="0095087E" w:rsidRDefault="000A0CDB" w:rsidP="00094E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087E" w:rsidRPr="0095087E" w:rsidTr="00094EED">
        <w:trPr>
          <w:trHeight w:val="2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2B10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50Д45000300400301068100 (ОВЗ)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hAnsi="Times New Roman" w:cs="Times New Roman"/>
                <w:sz w:val="20"/>
                <w:szCs w:val="20"/>
              </w:rPr>
              <w:t>Адаптированная програм</w:t>
            </w:r>
            <w:r w:rsidRPr="009508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ма </w:t>
            </w:r>
          </w:p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hAnsi="Times New Roman" w:cs="Times New Roman"/>
                <w:sz w:val="20"/>
                <w:szCs w:val="20"/>
              </w:rPr>
              <w:t>дошкольного  образования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Обучающиеся с ограниченны</w:t>
            </w:r>
          </w:p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ми возможностями здоровья (ОВЗ)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 3 до 8 лет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5087E">
              <w:rPr>
                <w:rFonts w:ascii="Times New Roman" w:hAnsi="Times New Roman" w:cs="Times New Roman"/>
                <w:sz w:val="20"/>
                <w:szCs w:val="20"/>
              </w:rPr>
              <w:t>Группа полного дня</w:t>
            </w:r>
            <w:proofErr w:type="gramEnd"/>
            <w:r w:rsidRPr="0095087E">
              <w:rPr>
                <w:rFonts w:ascii="Times New Roman" w:hAnsi="Times New Roman" w:cs="Times New Roman"/>
                <w:sz w:val="20"/>
                <w:szCs w:val="20"/>
              </w:rPr>
              <w:t xml:space="preserve">/ круглосуточного </w:t>
            </w:r>
            <w:r w:rsidRPr="009508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пребывания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Численность детей с ограниченными возможностями </w:t>
            </w:r>
            <w:r w:rsidRPr="009508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здоровья в группах компенсирующей, оздоровительной направленности </w:t>
            </w:r>
          </w:p>
          <w:p w:rsidR="000A0CDB" w:rsidRPr="0095087E" w:rsidRDefault="000A0CDB" w:rsidP="00A35B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hAnsi="Times New Roman" w:cs="Times New Roman"/>
                <w:sz w:val="20"/>
                <w:szCs w:val="20"/>
              </w:rPr>
              <w:t>(воспитанники от 3 лет до окончания образовательных отношений)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ind w:left="-62"/>
              <w:rPr>
                <w:rFonts w:ascii="Times New Roman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7A4436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DF0D03" w:rsidP="00094E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087E" w:rsidRPr="0095087E" w:rsidTr="00094EED">
        <w:trPr>
          <w:trHeight w:val="2743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2B10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50Д45000300400301086100 (ОВЗ, </w:t>
            </w:r>
            <w:proofErr w:type="spellStart"/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гр.кр.пр</w:t>
            </w:r>
            <w:proofErr w:type="spellEnd"/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ind w:left="-6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087E" w:rsidRPr="0095087E" w:rsidTr="002B1053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hAnsi="Times New Roman" w:cs="Times New Roman"/>
                <w:sz w:val="20"/>
                <w:szCs w:val="20"/>
              </w:rPr>
              <w:t>с нарушениями слуха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ind w:left="-62"/>
              <w:rPr>
                <w:rFonts w:ascii="Times New Roman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087E" w:rsidRPr="0095087E" w:rsidTr="002B1053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hAnsi="Times New Roman" w:cs="Times New Roman"/>
                <w:sz w:val="20"/>
                <w:szCs w:val="20"/>
              </w:rPr>
              <w:t>с нарушениями речи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ind w:left="-62"/>
              <w:rPr>
                <w:rFonts w:ascii="Times New Roman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087E" w:rsidRPr="0095087E" w:rsidTr="002B1053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hAnsi="Times New Roman" w:cs="Times New Roman"/>
                <w:sz w:val="20"/>
                <w:szCs w:val="20"/>
              </w:rPr>
              <w:t>с нарушениями зрения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ind w:left="-62"/>
              <w:rPr>
                <w:rFonts w:ascii="Times New Roman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087E" w:rsidRPr="0095087E" w:rsidTr="002B1053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hAnsi="Times New Roman" w:cs="Times New Roman"/>
                <w:sz w:val="20"/>
                <w:szCs w:val="20"/>
              </w:rPr>
              <w:t>с умственной отсталостью (интеллектуальными нарушениями)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ind w:left="-62"/>
              <w:rPr>
                <w:rFonts w:ascii="Times New Roman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087E" w:rsidRPr="0095087E" w:rsidTr="002B1053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hAnsi="Times New Roman" w:cs="Times New Roman"/>
                <w:sz w:val="20"/>
                <w:szCs w:val="20"/>
              </w:rPr>
              <w:t>с задержкой психического развития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ind w:left="-62"/>
              <w:rPr>
                <w:rFonts w:ascii="Times New Roman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087E" w:rsidRPr="0095087E" w:rsidTr="002B1053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hAnsi="Times New Roman" w:cs="Times New Roman"/>
                <w:sz w:val="20"/>
                <w:szCs w:val="20"/>
              </w:rPr>
              <w:t>с нарушениями опорно-двигательного аппарата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ind w:left="-62"/>
              <w:rPr>
                <w:rFonts w:ascii="Times New Roman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087E" w:rsidRPr="0095087E" w:rsidTr="002B1053"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hAnsi="Times New Roman" w:cs="Times New Roman"/>
                <w:sz w:val="20"/>
                <w:szCs w:val="20"/>
              </w:rPr>
              <w:t>оздоровительной направленности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ind w:left="-62"/>
              <w:rPr>
                <w:rFonts w:ascii="Times New Roman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087E" w:rsidRPr="0095087E" w:rsidTr="0034326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087E" w:rsidRPr="0095087E" w:rsidTr="002B1053">
        <w:trPr>
          <w:trHeight w:val="53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2B10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50Д4500030050030</w:t>
            </w: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1065100 дети-инвалиды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Адаптированна</w:t>
            </w:r>
            <w:r w:rsidRPr="009508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я программа </w:t>
            </w:r>
            <w:proofErr w:type="spellStart"/>
            <w:r w:rsidRPr="0095087E">
              <w:rPr>
                <w:rFonts w:ascii="Times New Roman" w:hAnsi="Times New Roman" w:cs="Times New Roman"/>
                <w:sz w:val="20"/>
                <w:szCs w:val="20"/>
              </w:rPr>
              <w:t>дошкольног</w:t>
            </w:r>
            <w:proofErr w:type="spellEnd"/>
          </w:p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5087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95087E">
              <w:rPr>
                <w:rFonts w:ascii="Times New Roman" w:hAnsi="Times New Roman" w:cs="Times New Roman"/>
                <w:sz w:val="20"/>
                <w:szCs w:val="20"/>
              </w:rPr>
              <w:t xml:space="preserve">  образования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Дети-инвалиды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hAnsi="Times New Roman" w:cs="Times New Roman"/>
                <w:sz w:val="20"/>
                <w:szCs w:val="20"/>
              </w:rPr>
              <w:t>от 3 до 8 лет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5087E">
              <w:rPr>
                <w:rFonts w:ascii="Times New Roman" w:hAnsi="Times New Roman" w:cs="Times New Roman"/>
                <w:sz w:val="20"/>
                <w:szCs w:val="20"/>
              </w:rPr>
              <w:t xml:space="preserve">Группа полного </w:t>
            </w:r>
            <w:r w:rsidRPr="009508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дня</w:t>
            </w:r>
            <w:proofErr w:type="gramEnd"/>
            <w:r w:rsidRPr="0095087E">
              <w:rPr>
                <w:rFonts w:ascii="Times New Roman" w:hAnsi="Times New Roman" w:cs="Times New Roman"/>
                <w:sz w:val="20"/>
                <w:szCs w:val="20"/>
              </w:rPr>
              <w:t>/круглосуточного пребывания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Численность детей-</w:t>
            </w:r>
            <w:r w:rsidRPr="009508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инвалидов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ind w:left="-62"/>
              <w:rPr>
                <w:rFonts w:ascii="Times New Roman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7A4436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DF0D03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087E" w:rsidRPr="0095087E" w:rsidTr="002B1053">
        <w:trPr>
          <w:trHeight w:val="3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453C8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50Д45000300500301083100 (</w:t>
            </w:r>
            <w:proofErr w:type="spellStart"/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дети-инвалидыгр.кр.пр</w:t>
            </w:r>
            <w:proofErr w:type="spellEnd"/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ind w:left="-6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DB" w:rsidRPr="0095087E" w:rsidRDefault="000A0CDB" w:rsidP="00A35B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CDB" w:rsidRPr="0095087E" w:rsidRDefault="000A0CDB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35B9E" w:rsidRPr="0095087E" w:rsidRDefault="00A35B9E" w:rsidP="00A35B9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5B9E" w:rsidRPr="0095087E" w:rsidRDefault="00A35B9E" w:rsidP="00A35B9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508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5087E">
        <w:rPr>
          <w:rFonts w:ascii="Times New Roman" w:eastAsia="Calibri" w:hAnsi="Times New Roman" w:cs="Times New Roman"/>
          <w:b/>
          <w:sz w:val="28"/>
          <w:szCs w:val="28"/>
        </w:rPr>
        <w:t xml:space="preserve">Раздел 2 </w:t>
      </w:r>
    </w:p>
    <w:tbl>
      <w:tblPr>
        <w:tblW w:w="14557" w:type="dxa"/>
        <w:tblInd w:w="-106" w:type="dxa"/>
        <w:tblLook w:val="00A0"/>
      </w:tblPr>
      <w:tblGrid>
        <w:gridCol w:w="11307"/>
        <w:gridCol w:w="1691"/>
        <w:gridCol w:w="1559"/>
      </w:tblGrid>
      <w:tr w:rsidR="0095087E" w:rsidRPr="0095087E" w:rsidTr="00A35B9E">
        <w:tc>
          <w:tcPr>
            <w:tcW w:w="11307" w:type="dxa"/>
          </w:tcPr>
          <w:p w:rsidR="00A35B9E" w:rsidRPr="0095087E" w:rsidRDefault="00A35B9E" w:rsidP="00A35B9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508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Наименование муниципальной услуги:  </w:t>
            </w:r>
            <w:r w:rsidRPr="009508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Присмотр и уход</w:t>
            </w:r>
          </w:p>
        </w:tc>
        <w:tc>
          <w:tcPr>
            <w:tcW w:w="1691" w:type="dxa"/>
            <w:vMerge w:val="restart"/>
            <w:tcBorders>
              <w:right w:val="single" w:sz="4" w:space="0" w:color="auto"/>
            </w:tcBorders>
          </w:tcPr>
          <w:p w:rsidR="00A35B9E" w:rsidRPr="0095087E" w:rsidRDefault="00A35B9E" w:rsidP="00A35B9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087E">
              <w:rPr>
                <w:rFonts w:ascii="Times New Roman" w:eastAsia="Calibri" w:hAnsi="Times New Roman" w:cs="Times New Roman"/>
                <w:sz w:val="24"/>
                <w:szCs w:val="24"/>
              </w:rPr>
              <w:t>Код по базовому (отраслевому) перечню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9E" w:rsidRPr="0095087E" w:rsidRDefault="00A35B9E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087E">
              <w:rPr>
                <w:rFonts w:ascii="Times New Roman" w:eastAsia="Calibri" w:hAnsi="Times New Roman" w:cs="Times New Roman"/>
                <w:sz w:val="24"/>
                <w:szCs w:val="24"/>
              </w:rPr>
              <w:t>11.025.0</w:t>
            </w:r>
          </w:p>
        </w:tc>
      </w:tr>
      <w:tr w:rsidR="0095087E" w:rsidRPr="0095087E" w:rsidTr="00A35B9E">
        <w:tc>
          <w:tcPr>
            <w:tcW w:w="11307" w:type="dxa"/>
          </w:tcPr>
          <w:p w:rsidR="00A35B9E" w:rsidRPr="0095087E" w:rsidRDefault="00A35B9E" w:rsidP="00A35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08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Категории потребителей муниципальной услуги: </w:t>
            </w:r>
            <w:r w:rsidRPr="009508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физические лица</w:t>
            </w:r>
          </w:p>
        </w:tc>
        <w:tc>
          <w:tcPr>
            <w:tcW w:w="1691" w:type="dxa"/>
            <w:vMerge/>
            <w:tcBorders>
              <w:right w:val="single" w:sz="4" w:space="0" w:color="auto"/>
            </w:tcBorders>
          </w:tcPr>
          <w:p w:rsidR="00A35B9E" w:rsidRPr="0095087E" w:rsidRDefault="00A35B9E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9E" w:rsidRPr="0095087E" w:rsidRDefault="00A35B9E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5087E" w:rsidRPr="0095087E" w:rsidTr="00A35B9E">
        <w:tc>
          <w:tcPr>
            <w:tcW w:w="11307" w:type="dxa"/>
          </w:tcPr>
          <w:p w:rsidR="00A35B9E" w:rsidRPr="0095087E" w:rsidRDefault="00A35B9E" w:rsidP="00A35B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1" w:type="dxa"/>
            <w:vMerge/>
            <w:tcBorders>
              <w:right w:val="single" w:sz="4" w:space="0" w:color="auto"/>
            </w:tcBorders>
          </w:tcPr>
          <w:p w:rsidR="00A35B9E" w:rsidRPr="0095087E" w:rsidRDefault="00A35B9E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9E" w:rsidRPr="0095087E" w:rsidRDefault="00A35B9E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A35B9E" w:rsidRPr="0095087E" w:rsidRDefault="00A35B9E" w:rsidP="00A35B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5087E">
        <w:rPr>
          <w:rFonts w:ascii="Times New Roman" w:eastAsia="Calibri" w:hAnsi="Times New Roman" w:cs="Times New Roman"/>
          <w:sz w:val="24"/>
          <w:szCs w:val="24"/>
        </w:rPr>
        <w:t>3. Показатели, характеризующие объем и (или) качество муниципальной услуги:</w:t>
      </w:r>
    </w:p>
    <w:p w:rsidR="00A35B9E" w:rsidRPr="0095087E" w:rsidRDefault="00A35B9E" w:rsidP="00A35B9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087E">
        <w:rPr>
          <w:rFonts w:ascii="Times New Roman" w:eastAsia="Calibri" w:hAnsi="Times New Roman" w:cs="Times New Roman"/>
          <w:sz w:val="24"/>
          <w:szCs w:val="24"/>
        </w:rPr>
        <w:t>3.1. Показатели, характеризующие качество муниципальной услуги &lt;2&gt;</w:t>
      </w:r>
    </w:p>
    <w:tbl>
      <w:tblPr>
        <w:tblW w:w="15593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93"/>
        <w:gridCol w:w="1134"/>
        <w:gridCol w:w="1417"/>
        <w:gridCol w:w="1134"/>
        <w:gridCol w:w="993"/>
        <w:gridCol w:w="708"/>
        <w:gridCol w:w="1701"/>
        <w:gridCol w:w="993"/>
        <w:gridCol w:w="850"/>
        <w:gridCol w:w="1134"/>
        <w:gridCol w:w="992"/>
        <w:gridCol w:w="993"/>
        <w:gridCol w:w="1134"/>
        <w:gridCol w:w="1417"/>
      </w:tblGrid>
      <w:tr w:rsidR="0095087E" w:rsidRPr="0095087E" w:rsidTr="002B1053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B9E" w:rsidRPr="0095087E" w:rsidRDefault="00A35B9E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35B9E" w:rsidRPr="0095087E" w:rsidRDefault="00A35B9E" w:rsidP="00A35B9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</w:tc>
        <w:tc>
          <w:tcPr>
            <w:tcW w:w="36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5B9E" w:rsidRPr="0095087E" w:rsidRDefault="00A35B9E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B9E" w:rsidRPr="0095087E" w:rsidRDefault="00A35B9E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92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B9E" w:rsidRPr="0095087E" w:rsidRDefault="00A35B9E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 качества муниципальной услуги</w:t>
            </w:r>
          </w:p>
        </w:tc>
      </w:tr>
      <w:tr w:rsidR="0095087E" w:rsidRPr="0095087E" w:rsidTr="002B1053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5B9E" w:rsidRPr="0095087E" w:rsidRDefault="00A35B9E" w:rsidP="00A35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B9E" w:rsidRPr="0095087E" w:rsidRDefault="00A35B9E" w:rsidP="00A35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9E" w:rsidRPr="0095087E" w:rsidRDefault="00A35B9E" w:rsidP="00A35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9E" w:rsidRPr="0095087E" w:rsidRDefault="00A35B9E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35B9E" w:rsidRPr="0095087E" w:rsidRDefault="00A35B9E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B9E" w:rsidRPr="0095087E" w:rsidRDefault="00A35B9E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единица измерения по </w:t>
            </w:r>
            <w:hyperlink r:id="rId10" w:history="1">
              <w:r w:rsidRPr="0095087E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B9E" w:rsidRPr="0095087E" w:rsidRDefault="00A35B9E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утверждено в </w:t>
            </w:r>
            <w:proofErr w:type="spellStart"/>
            <w:proofErr w:type="gramStart"/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муници-пальном</w:t>
            </w:r>
            <w:proofErr w:type="spellEnd"/>
            <w:proofErr w:type="gramEnd"/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задании на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B9E" w:rsidRPr="0095087E" w:rsidRDefault="00A35B9E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исполне-но</w:t>
            </w:r>
            <w:proofErr w:type="spellEnd"/>
            <w:proofErr w:type="gramEnd"/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отчетную дату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B9E" w:rsidRPr="0095087E" w:rsidRDefault="00A35B9E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допусти-мое</w:t>
            </w:r>
            <w:proofErr w:type="spellEnd"/>
            <w:proofErr w:type="gramEnd"/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возмож-ное</w:t>
            </w:r>
            <w:proofErr w:type="spellEnd"/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отклоне-ние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B9E" w:rsidRPr="0095087E" w:rsidRDefault="00A35B9E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отклоне-ние</w:t>
            </w:r>
            <w:proofErr w:type="spellEnd"/>
            <w:proofErr w:type="gramEnd"/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превыша-ющее</w:t>
            </w:r>
            <w:proofErr w:type="spellEnd"/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допусти-мое</w:t>
            </w:r>
            <w:proofErr w:type="spellEnd"/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возмож-ное</w:t>
            </w:r>
            <w:proofErr w:type="spellEnd"/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значение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B9E" w:rsidRPr="0095087E" w:rsidRDefault="00A35B9E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причина отклонения</w:t>
            </w:r>
          </w:p>
        </w:tc>
      </w:tr>
      <w:tr w:rsidR="0095087E" w:rsidRPr="0095087E" w:rsidTr="002B1053"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9E" w:rsidRPr="0095087E" w:rsidRDefault="00A35B9E" w:rsidP="00A35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9E" w:rsidRPr="0095087E" w:rsidRDefault="00A35B9E" w:rsidP="00A35B9E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87E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  <w:p w:rsidR="00A35B9E" w:rsidRPr="0095087E" w:rsidRDefault="00A35B9E" w:rsidP="00A35B9E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9E" w:rsidRPr="0095087E" w:rsidRDefault="00A35B9E" w:rsidP="00A35B9E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87E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  <w:p w:rsidR="00A35B9E" w:rsidRPr="0095087E" w:rsidRDefault="00A35B9E" w:rsidP="00A35B9E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9E" w:rsidRPr="0095087E" w:rsidRDefault="00A35B9E" w:rsidP="00A35B9E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087E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  <w:p w:rsidR="00A35B9E" w:rsidRPr="0095087E" w:rsidRDefault="00A35B9E" w:rsidP="00A35B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9E" w:rsidRPr="0095087E" w:rsidRDefault="00A35B9E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Формы обучения и формы реализации образовательных программ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B9E" w:rsidRPr="0095087E" w:rsidRDefault="00A35B9E" w:rsidP="00A35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9E" w:rsidRPr="0095087E" w:rsidRDefault="00A35B9E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наиме-нование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9E" w:rsidRPr="0095087E" w:rsidRDefault="00A35B9E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B9E" w:rsidRPr="0095087E" w:rsidRDefault="00A35B9E" w:rsidP="00A35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B9E" w:rsidRPr="0095087E" w:rsidRDefault="00A35B9E" w:rsidP="00A35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B9E" w:rsidRPr="0095087E" w:rsidRDefault="00A35B9E" w:rsidP="00A35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B9E" w:rsidRPr="0095087E" w:rsidRDefault="00A35B9E" w:rsidP="00A35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B9E" w:rsidRPr="0095087E" w:rsidRDefault="00A35B9E" w:rsidP="00A35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087E" w:rsidRPr="0095087E" w:rsidTr="002B1053">
        <w:trPr>
          <w:trHeight w:val="2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9E" w:rsidRPr="0095087E" w:rsidRDefault="00A35B9E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9E" w:rsidRPr="0095087E" w:rsidRDefault="00A35B9E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9E" w:rsidRPr="0095087E" w:rsidRDefault="00A35B9E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9E" w:rsidRPr="0095087E" w:rsidRDefault="00A35B9E" w:rsidP="00A35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9E" w:rsidRPr="0095087E" w:rsidRDefault="00A35B9E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9E" w:rsidRPr="0095087E" w:rsidRDefault="00A35B9E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B9E" w:rsidRPr="0095087E" w:rsidRDefault="00A35B9E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9E" w:rsidRPr="0095087E" w:rsidRDefault="00A35B9E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9E" w:rsidRPr="0095087E" w:rsidRDefault="00A35B9E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B9E" w:rsidRPr="0095087E" w:rsidRDefault="00A35B9E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B9E" w:rsidRPr="0095087E" w:rsidRDefault="00A35B9E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B9E" w:rsidRPr="0095087E" w:rsidRDefault="00A35B9E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B9E" w:rsidRPr="0095087E" w:rsidRDefault="00A35B9E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B9E" w:rsidRPr="0095087E" w:rsidRDefault="00A35B9E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08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95087E" w:rsidRPr="0095087E" w:rsidTr="002B1053">
        <w:trPr>
          <w:trHeight w:val="2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9E" w:rsidRPr="0095087E" w:rsidRDefault="00A35B9E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087E">
              <w:rPr>
                <w:rFonts w:ascii="Times New Roman" w:eastAsia="Calibri" w:hAnsi="Times New Roman" w:cs="Times New Roman"/>
                <w:sz w:val="20"/>
                <w:szCs w:val="20"/>
              </w:rPr>
              <w:t>11025000000000001007101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9E" w:rsidRPr="0095087E" w:rsidRDefault="00A35B9E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9E" w:rsidRPr="0095087E" w:rsidRDefault="00A35B9E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9E" w:rsidRPr="0095087E" w:rsidRDefault="00A35B9E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9E" w:rsidRPr="0095087E" w:rsidRDefault="00A35B9E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087E">
              <w:rPr>
                <w:rFonts w:ascii="Times New Roman" w:eastAsia="Calibri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9E" w:rsidRPr="0095087E" w:rsidRDefault="00A35B9E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9E" w:rsidRPr="0095087E" w:rsidRDefault="00A35B9E" w:rsidP="00A35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</w:t>
            </w:r>
            <w:proofErr w:type="spellStart"/>
            <w:proofErr w:type="gramStart"/>
            <w:r w:rsidRPr="00950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посеща-емых</w:t>
            </w:r>
            <w:proofErr w:type="spellEnd"/>
            <w:proofErr w:type="gramEnd"/>
            <w:r w:rsidRPr="00950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0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обучаю-щихся</w:t>
            </w:r>
            <w:proofErr w:type="spellEnd"/>
            <w:r w:rsidRPr="00950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их общего количества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9E" w:rsidRPr="0095087E" w:rsidRDefault="00A35B9E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087E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B9E" w:rsidRPr="0095087E" w:rsidRDefault="00A35B9E" w:rsidP="00A35B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087E">
              <w:rPr>
                <w:rFonts w:ascii="Times New Roman" w:eastAsia="Calibri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B9E" w:rsidRPr="0095087E" w:rsidRDefault="007A4436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B9E" w:rsidRPr="0095087E" w:rsidRDefault="00DF0D03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B9E" w:rsidRPr="0095087E" w:rsidRDefault="00A35B9E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B9E" w:rsidRPr="0095087E" w:rsidRDefault="00A35B9E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B9E" w:rsidRPr="0095087E" w:rsidRDefault="00A35B9E" w:rsidP="00A35B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35B9E" w:rsidRDefault="00A35B9E" w:rsidP="00A35B9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087E">
        <w:rPr>
          <w:rFonts w:ascii="Times New Roman" w:eastAsia="Calibri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p w:rsidR="00344334" w:rsidRDefault="00344334" w:rsidP="00A35B9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4334" w:rsidRDefault="00344334" w:rsidP="00A35B9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4334" w:rsidRDefault="00344334" w:rsidP="00A35B9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4334" w:rsidRDefault="00344334" w:rsidP="00A35B9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4334" w:rsidRDefault="00344334" w:rsidP="00344334">
      <w:pPr>
        <w:spacing w:after="0" w:line="240" w:lineRule="auto"/>
        <w:ind w:left="-127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0039350" cy="6543675"/>
            <wp:effectExtent l="19050" t="0" r="0" b="0"/>
            <wp:docPr id="1" name="Рисунок 1" descr="C:\Users\Ахмед\Desktop\отчет м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хмед\Desktop\отчет мз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4881" cy="6547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4334" w:rsidRDefault="00344334" w:rsidP="00A35B9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4334" w:rsidRDefault="00344334" w:rsidP="00A35B9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4334" w:rsidRPr="0095087E" w:rsidRDefault="00344334" w:rsidP="00A35B9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myTableStyle"/>
        <w:tblOverlap w:val="never"/>
        <w:tblW w:w="6000" w:type="dxa"/>
        <w:jc w:val="center"/>
      </w:tblPr>
      <w:tblGrid>
        <w:gridCol w:w="1"/>
        <w:gridCol w:w="1"/>
      </w:tblGrid>
      <w:tr>
        <w:trPr/>
        <w:tc>
          <w:tcPr>
            <w:gridSpan w:val="3"/>
            <w:tcMar>
              <w:left w:w="350" w:type="dxa"/>
              <w:right w:w="350" w:type="dxa"/>
              <w:top w:w="150" w:type="dxa"/>
              <w:bottom w:w="0" w:type="dxa"/>
            </w:tcMar>
          </w:tcPr>
          <w:p>
            <w:pPr>
              <w:jc w:val="center"/>
              <w:rPr>
                <w:b w:val="on"/>
                <w:bCs w:val="on"/>
                <w:sz w:val="36"/>
                <w:szCs w:val="36"/>
              </w:rPr>
            </w:pPr>
            <w:r>
              <w:rPr>
                <w:b w:val="on"/>
                <w:bCs w:val="on"/>
                <w:sz w:val="36"/>
                <w:szCs w:val="36"/>
              </w:rPr>
              <w:t xml:space="preserve">ДОКУМЕНТ ПОДПИСАН ЭЛЕКТРОННОЙ ПОДПИСЬЮ</w:t>
            </w:r>
          </w:p>
        </w:tc>
      </w:tr>
      <w:tr>
        <w:trPr/>
        <w:tc>
          <w:tcPr>
            <w:gridSpan w:val="3"/>
            <w:tcMar>
              <w:left w:w="0" w:type="dxa"/>
              <w:right w:w="0" w:type="dxa"/>
              <w:bottom w:w="150" w:type="dxa"/>
            </w:tcMar>
          </w:tcPr>
          <w:p>
            <w:pPr>
              <w:shd w:val="clear" w:fill="000000"/>
              <w:jc w:val="center"/>
              <w:spacing w:before="50" w:after="50" w:line="240" w:lineRule="auto"/>
              <w:rPr>
                <w:b w:val="on"/>
                <w:bCs w:val="on"/>
                <w:color w:val="ffffff"/>
              </w:rPr>
            </w:pPr>
            <w:r>
              <w:rPr>
                <w:b w:val="on"/>
                <w:bCs w:val="on"/>
                <w:color w:val="ffffff"/>
              </w:rPr>
              <w:t xml:space="preserve">СВЕДЕНИЯ О СЕРТИФИКАТЕ ЭП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Сертификат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603332450510203670830559428146817986133868575788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Владелец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Асукова Муслимат Алаутдиновна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Действителен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С 18.03.2021 по 18.03.2022</w:t>
            </w:r>
          </w:p>
        </w:tc>
      </w:tr>
    </w:tbl>
    <w:p/>
    <w:tbl>
      <w:tblPr>
        <w:tblStyle w:val="myTableStyle"/>
        <w:tblOverlap w:val="never"/>
        <w:tblW w:w="6000" w:type="dxa"/>
        <w:jc w:val="center"/>
      </w:tblPr>
      <w:tblGrid>
        <w:gridCol w:w="1"/>
        <w:gridCol w:w="1"/>
      </w:tblGrid>
      <w:tr>
        <w:trPr/>
        <w:tc>
          <w:tcPr>
            <w:gridSpan w:val="3"/>
            <w:tcMar>
              <w:left w:w="350" w:type="dxa"/>
              <w:right w:w="350" w:type="dxa"/>
              <w:top w:w="150" w:type="dxa"/>
              <w:bottom w:w="0" w:type="dxa"/>
            </w:tcMar>
          </w:tcPr>
          <w:p>
            <w:pPr>
              <w:jc w:val="center"/>
              <w:rPr>
                <w:b w:val="on"/>
                <w:bCs w:val="on"/>
                <w:sz w:val="36"/>
                <w:szCs w:val="36"/>
              </w:rPr>
            </w:pPr>
            <w:r>
              <w:rPr>
                <w:b w:val="on"/>
                <w:bCs w:val="on"/>
                <w:sz w:val="36"/>
                <w:szCs w:val="36"/>
              </w:rPr>
              <w:t xml:space="preserve">ДОКУМЕНТ ПОДПИСАН ЭЛЕКТРОННОЙ ПОДПИСЬЮ</w:t>
            </w:r>
          </w:p>
        </w:tc>
      </w:tr>
      <w:tr>
        <w:trPr/>
        <w:tc>
          <w:tcPr>
            <w:gridSpan w:val="3"/>
            <w:tcMar>
              <w:left w:w="0" w:type="dxa"/>
              <w:right w:w="0" w:type="dxa"/>
              <w:bottom w:w="150" w:type="dxa"/>
            </w:tcMar>
          </w:tcPr>
          <w:p>
            <w:pPr>
              <w:shd w:val="clear" w:fill="000000"/>
              <w:jc w:val="center"/>
              <w:spacing w:before="50" w:after="50" w:line="240" w:lineRule="auto"/>
              <w:rPr>
                <w:b w:val="on"/>
                <w:bCs w:val="on"/>
                <w:color w:val="ffffff"/>
              </w:rPr>
            </w:pPr>
            <w:r>
              <w:rPr>
                <w:b w:val="on"/>
                <w:bCs w:val="on"/>
                <w:color w:val="ffffff"/>
              </w:rPr>
              <w:t xml:space="preserve">СВЕДЕНИЯ О СЕРТИФИКАТЕ ЭП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Сертификат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603332450510203670830559428146817986133868575788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Владелец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Асукова Муслимат Алаутдиновна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Действителен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С 18.03.2021 по 18.03.2022</w:t>
            </w:r>
          </w:p>
        </w:tc>
      </w:tr>
    </w:tbl>
    <w:sectPr xmlns:w="http://schemas.openxmlformats.org/wordprocessingml/2006/main" xmlns:r="http://schemas.openxmlformats.org/officeDocument/2006/relationships" w:rsidR="00344334" w:rsidRPr="0095087E" w:rsidSect="00453C83">
      <w:headerReference w:type="default" r:id="rId12"/>
      <w:footerReference w:type="default" r:id="rId13"/>
      <w:footerReference w:type="first" r:id="rId14"/>
      <w:pgSz w:w="16838" w:h="11906" w:orient="landscape" w:code="9"/>
      <w:pgMar w:top="567" w:right="567" w:bottom="709" w:left="1701" w:header="0" w:footer="0" w:gutter="0"/>
      <w:pgNumType w:start="1"/>
      <w:cols w:space="708"/>
      <w:titlePg/>
      <w:docGrid w:linePitch="381"/>
    </w:sectPr>
  </w:body>
</w:document>
</file>

<file path=word/comments.xml><?xml version="1.0" encoding="utf-8"?>
<w:comment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:comments>
</file>

<file path=word/commentsExtended.xml><?xml version="1.0" encoding="utf-8"?>
<w15:commentsEx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4BA7" w:rsidRDefault="009E4BA7">
      <w:pPr>
        <w:spacing w:after="0" w:line="240" w:lineRule="auto"/>
      </w:pPr>
      <w:r>
        <w:separator/>
      </w:r>
    </w:p>
  </w:endnote>
  <w:endnote w:type="continuationSeparator" w:id="0">
    <w:p w:rsidR="009E4BA7" w:rsidRDefault="009E4B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93030505"/>
      <w:docPartObj>
        <w:docPartGallery w:val="Page Numbers (Bottom of Page)"/>
        <w:docPartUnique/>
      </w:docPartObj>
    </w:sdtPr>
    <w:sdtContent>
      <w:p w:rsidR="007A4436" w:rsidRDefault="00D27438">
        <w:pPr>
          <w:pStyle w:val="a8"/>
          <w:jc w:val="center"/>
        </w:pPr>
        <w:r>
          <w:fldChar w:fldCharType="begin"/>
        </w:r>
        <w:r w:rsidR="007A4436">
          <w:instrText>PAGE   \* MERGEFORMAT</w:instrText>
        </w:r>
        <w:r>
          <w:fldChar w:fldCharType="separate"/>
        </w:r>
        <w:r w:rsidR="00344334">
          <w:rPr>
            <w:noProof/>
          </w:rPr>
          <w:t>9</w:t>
        </w:r>
        <w:r>
          <w:fldChar w:fldCharType="end"/>
        </w:r>
      </w:p>
    </w:sdtContent>
  </w:sdt>
  <w:p w:rsidR="007A4436" w:rsidRDefault="007A4436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4426658"/>
      <w:docPartObj>
        <w:docPartGallery w:val="Page Numbers (Bottom of Page)"/>
        <w:docPartUnique/>
      </w:docPartObj>
    </w:sdtPr>
    <w:sdtContent>
      <w:p w:rsidR="007A4436" w:rsidRDefault="007A4436">
        <w:pPr>
          <w:pStyle w:val="a8"/>
          <w:jc w:val="center"/>
        </w:pPr>
      </w:p>
      <w:p w:rsidR="007A4436" w:rsidRDefault="00D27438">
        <w:pPr>
          <w:pStyle w:val="a8"/>
          <w:jc w:val="center"/>
        </w:pPr>
      </w:p>
    </w:sdtContent>
  </w:sdt>
  <w:p w:rsidR="007A4436" w:rsidRDefault="007A443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4BA7" w:rsidRDefault="009E4BA7">
      <w:pPr>
        <w:spacing w:after="0" w:line="240" w:lineRule="auto"/>
      </w:pPr>
      <w:r>
        <w:separator/>
      </w:r>
    </w:p>
  </w:footnote>
  <w:footnote w:type="continuationSeparator" w:id="0">
    <w:p w:rsidR="009E4BA7" w:rsidRDefault="009E4B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436" w:rsidRDefault="007A4436">
    <w:pPr>
      <w:pStyle w:val="a4"/>
      <w:jc w:val="center"/>
    </w:pPr>
  </w:p>
  <w:p w:rsidR="007A4436" w:rsidRDefault="007A443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153">
    <w:multiLevelType w:val="hybridMultilevel"/>
    <w:lvl w:ilvl="0" w:tplc="66212164">
      <w:start w:val="1"/>
      <w:numFmt w:val="decimal"/>
      <w:lvlText w:val="%1."/>
      <w:lvlJc w:val="left"/>
      <w:pPr>
        <w:ind w:left="720" w:hanging="360"/>
      </w:pPr>
    </w:lvl>
    <w:lvl w:ilvl="1" w:tplc="66212164" w:tentative="1">
      <w:start w:val="1"/>
      <w:numFmt w:val="lowerLetter"/>
      <w:lvlText w:val="%2."/>
      <w:lvlJc w:val="left"/>
      <w:pPr>
        <w:ind w:left="1440" w:hanging="360"/>
      </w:pPr>
    </w:lvl>
    <w:lvl w:ilvl="2" w:tplc="66212164" w:tentative="1">
      <w:start w:val="1"/>
      <w:numFmt w:val="lowerRoman"/>
      <w:lvlText w:val="%3."/>
      <w:lvlJc w:val="right"/>
      <w:pPr>
        <w:ind w:left="2160" w:hanging="180"/>
      </w:pPr>
    </w:lvl>
    <w:lvl w:ilvl="3" w:tplc="66212164" w:tentative="1">
      <w:start w:val="1"/>
      <w:numFmt w:val="decimal"/>
      <w:lvlText w:val="%4."/>
      <w:lvlJc w:val="left"/>
      <w:pPr>
        <w:ind w:left="2880" w:hanging="360"/>
      </w:pPr>
    </w:lvl>
    <w:lvl w:ilvl="4" w:tplc="66212164" w:tentative="1">
      <w:start w:val="1"/>
      <w:numFmt w:val="lowerLetter"/>
      <w:lvlText w:val="%5."/>
      <w:lvlJc w:val="left"/>
      <w:pPr>
        <w:ind w:left="3600" w:hanging="360"/>
      </w:pPr>
    </w:lvl>
    <w:lvl w:ilvl="5" w:tplc="66212164" w:tentative="1">
      <w:start w:val="1"/>
      <w:numFmt w:val="lowerRoman"/>
      <w:lvlText w:val="%6."/>
      <w:lvlJc w:val="right"/>
      <w:pPr>
        <w:ind w:left="4320" w:hanging="180"/>
      </w:pPr>
    </w:lvl>
    <w:lvl w:ilvl="6" w:tplc="66212164" w:tentative="1">
      <w:start w:val="1"/>
      <w:numFmt w:val="decimal"/>
      <w:lvlText w:val="%7."/>
      <w:lvlJc w:val="left"/>
      <w:pPr>
        <w:ind w:left="5040" w:hanging="360"/>
      </w:pPr>
    </w:lvl>
    <w:lvl w:ilvl="7" w:tplc="66212164" w:tentative="1">
      <w:start w:val="1"/>
      <w:numFmt w:val="lowerLetter"/>
      <w:lvlText w:val="%8."/>
      <w:lvlJc w:val="left"/>
      <w:pPr>
        <w:ind w:left="5760" w:hanging="360"/>
      </w:pPr>
    </w:lvl>
    <w:lvl w:ilvl="8" w:tplc="6621216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2">
    <w:multiLevelType w:val="hybridMultilevel"/>
    <w:lvl w:ilvl="0" w:tplc="26611505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90">
    <w:multiLevelType w:val="hybridMultilevel"/>
    <w:lvl w:ilvl="0" w:tplc="51111817">
      <w:start w:val="1"/>
      <w:numFmt w:val="decimal"/>
      <w:lvlText w:val="%1."/>
      <w:lvlJc w:val="left"/>
      <w:pPr>
        <w:ind w:left="720" w:hanging="360"/>
      </w:pPr>
    </w:lvl>
    <w:lvl w:ilvl="1" w:tplc="51111817" w:tentative="1">
      <w:start w:val="1"/>
      <w:numFmt w:val="lowerLetter"/>
      <w:lvlText w:val="%2."/>
      <w:lvlJc w:val="left"/>
      <w:pPr>
        <w:ind w:left="1440" w:hanging="360"/>
      </w:pPr>
    </w:lvl>
    <w:lvl w:ilvl="2" w:tplc="51111817" w:tentative="1">
      <w:start w:val="1"/>
      <w:numFmt w:val="lowerRoman"/>
      <w:lvlText w:val="%3."/>
      <w:lvlJc w:val="right"/>
      <w:pPr>
        <w:ind w:left="2160" w:hanging="180"/>
      </w:pPr>
    </w:lvl>
    <w:lvl w:ilvl="3" w:tplc="51111817" w:tentative="1">
      <w:start w:val="1"/>
      <w:numFmt w:val="decimal"/>
      <w:lvlText w:val="%4."/>
      <w:lvlJc w:val="left"/>
      <w:pPr>
        <w:ind w:left="2880" w:hanging="360"/>
      </w:pPr>
    </w:lvl>
    <w:lvl w:ilvl="4" w:tplc="51111817" w:tentative="1">
      <w:start w:val="1"/>
      <w:numFmt w:val="lowerLetter"/>
      <w:lvlText w:val="%5."/>
      <w:lvlJc w:val="left"/>
      <w:pPr>
        <w:ind w:left="3600" w:hanging="360"/>
      </w:pPr>
    </w:lvl>
    <w:lvl w:ilvl="5" w:tplc="51111817" w:tentative="1">
      <w:start w:val="1"/>
      <w:numFmt w:val="lowerRoman"/>
      <w:lvlText w:val="%6."/>
      <w:lvlJc w:val="right"/>
      <w:pPr>
        <w:ind w:left="4320" w:hanging="180"/>
      </w:pPr>
    </w:lvl>
    <w:lvl w:ilvl="6" w:tplc="51111817" w:tentative="1">
      <w:start w:val="1"/>
      <w:numFmt w:val="decimal"/>
      <w:lvlText w:val="%7."/>
      <w:lvlJc w:val="left"/>
      <w:pPr>
        <w:ind w:left="5040" w:hanging="360"/>
      </w:pPr>
    </w:lvl>
    <w:lvl w:ilvl="7" w:tplc="51111817" w:tentative="1">
      <w:start w:val="1"/>
      <w:numFmt w:val="lowerLetter"/>
      <w:lvlText w:val="%8."/>
      <w:lvlJc w:val="left"/>
      <w:pPr>
        <w:ind w:left="5760" w:hanging="360"/>
      </w:pPr>
    </w:lvl>
    <w:lvl w:ilvl="8" w:tplc="51111817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89">
    <w:multiLevelType w:val="hybridMultilevel"/>
    <w:lvl w:ilvl="0" w:tplc="4672505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0">
    <w:nsid w:val="54767603"/>
    <w:multiLevelType w:val="hybridMultilevel"/>
    <w:tmpl w:val="EC6C7C06"/>
    <w:lvl w:ilvl="0" w:tplc="CC0ED15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5789">
    <w:abstractNumId w:val="5789"/>
  </w:num>
  <w:num w:numId="5790">
    <w:abstractNumId w:val="5790"/>
  </w:num>
  <w:num w:numId="1152">
    <w:abstractNumId w:val="1152"/>
  </w:num>
  <w:num w:numId="1153">
    <w:abstractNumId w:val="1153"/>
  </w:num>
</w:numbering>
</file>

<file path=word/people.xml><?xml version="1.0" encoding="utf-8"?>
<w15:people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0805AE"/>
    <w:rsid w:val="000162FC"/>
    <w:rsid w:val="000805AE"/>
    <w:rsid w:val="00094EED"/>
    <w:rsid w:val="000A0CDB"/>
    <w:rsid w:val="000D2E63"/>
    <w:rsid w:val="000D456F"/>
    <w:rsid w:val="000F495C"/>
    <w:rsid w:val="0011189C"/>
    <w:rsid w:val="00113ED6"/>
    <w:rsid w:val="00125497"/>
    <w:rsid w:val="001F1615"/>
    <w:rsid w:val="00272AA1"/>
    <w:rsid w:val="0028076F"/>
    <w:rsid w:val="002B1053"/>
    <w:rsid w:val="002C1AE6"/>
    <w:rsid w:val="002D7333"/>
    <w:rsid w:val="003020DF"/>
    <w:rsid w:val="0034326A"/>
    <w:rsid w:val="00344334"/>
    <w:rsid w:val="00374AD9"/>
    <w:rsid w:val="003E34C4"/>
    <w:rsid w:val="00453C83"/>
    <w:rsid w:val="004C5046"/>
    <w:rsid w:val="0054484B"/>
    <w:rsid w:val="00567DAA"/>
    <w:rsid w:val="005E6024"/>
    <w:rsid w:val="005F31B1"/>
    <w:rsid w:val="00640435"/>
    <w:rsid w:val="00644A8A"/>
    <w:rsid w:val="006602CC"/>
    <w:rsid w:val="006A01AA"/>
    <w:rsid w:val="006C1BBF"/>
    <w:rsid w:val="007302FD"/>
    <w:rsid w:val="00751D0E"/>
    <w:rsid w:val="00771AFB"/>
    <w:rsid w:val="007A4436"/>
    <w:rsid w:val="00863388"/>
    <w:rsid w:val="008754DF"/>
    <w:rsid w:val="0095087E"/>
    <w:rsid w:val="009808E6"/>
    <w:rsid w:val="009926FA"/>
    <w:rsid w:val="009E4BA7"/>
    <w:rsid w:val="00A35B9E"/>
    <w:rsid w:val="00A60296"/>
    <w:rsid w:val="00AA000B"/>
    <w:rsid w:val="00AC08B4"/>
    <w:rsid w:val="00AF0939"/>
    <w:rsid w:val="00B53F67"/>
    <w:rsid w:val="00B667A8"/>
    <w:rsid w:val="00BA3429"/>
    <w:rsid w:val="00BC763B"/>
    <w:rsid w:val="00CA629B"/>
    <w:rsid w:val="00CB3499"/>
    <w:rsid w:val="00D16E1B"/>
    <w:rsid w:val="00D27438"/>
    <w:rsid w:val="00DD3530"/>
    <w:rsid w:val="00DF0D03"/>
    <w:rsid w:val="00DF6B47"/>
    <w:rsid w:val="00FB34FA"/>
    <w:rsid w:val="00FF19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B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A35B9E"/>
  </w:style>
  <w:style w:type="paragraph" w:styleId="a4">
    <w:name w:val="header"/>
    <w:basedOn w:val="a"/>
    <w:link w:val="a3"/>
    <w:uiPriority w:val="99"/>
    <w:unhideWhenUsed/>
    <w:rsid w:val="00A35B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Текст выноски Знак"/>
    <w:basedOn w:val="a0"/>
    <w:link w:val="a6"/>
    <w:uiPriority w:val="99"/>
    <w:semiHidden/>
    <w:rsid w:val="00A35B9E"/>
    <w:rPr>
      <w:rFonts w:ascii="Tahoma" w:hAnsi="Tahoma" w:cs="Tahoma"/>
      <w:sz w:val="16"/>
      <w:szCs w:val="16"/>
    </w:rPr>
  </w:style>
  <w:style w:type="paragraph" w:styleId="a6">
    <w:name w:val="Balloon Text"/>
    <w:basedOn w:val="a"/>
    <w:link w:val="a5"/>
    <w:uiPriority w:val="99"/>
    <w:semiHidden/>
    <w:unhideWhenUsed/>
    <w:rsid w:val="00A35B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Нижний колонтитул Знак"/>
    <w:basedOn w:val="a0"/>
    <w:link w:val="a8"/>
    <w:uiPriority w:val="99"/>
    <w:rsid w:val="00A35B9E"/>
  </w:style>
  <w:style w:type="paragraph" w:styleId="a8">
    <w:name w:val="footer"/>
    <w:basedOn w:val="a"/>
    <w:link w:val="a7"/>
    <w:uiPriority w:val="99"/>
    <w:unhideWhenUsed/>
    <w:rsid w:val="00A35B9E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No Spacing"/>
    <w:uiPriority w:val="1"/>
    <w:qFormat/>
    <w:rsid w:val="00A35B9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cell">
    <w:name w:val="conspluscell"/>
    <w:basedOn w:val="a"/>
    <w:rsid w:val="00A35B9E"/>
    <w:pPr>
      <w:spacing w:before="40" w:after="4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DefaultParagraphFontPHPDOCX">
    <w:name w:val="Default Paragraph Font PHPDOCX"/>
    <w:uiPriority w:val="1"/>
    <w:semiHidden/>
    <w:unhideWhenUsed/>
  </w:style>
  <w:style w:type="paragraph" w:styleId="ListParagraphPHPDOCX">
    <w:name w:val="List Paragraph PHPDOCX"/>
    <w:basedOn w:val="Normal"/>
    <w:uiPriority w:val="34"/>
    <w:qFormat/>
    <w:rsid w:val="00DF064E"/>
    <w:pPr>
      <w:ind w:left="720"/>
      <w:contextualSpacing/>
    </w:pPr>
  </w:style>
  <w:style w:type="paragraph" w:styleId="TitlePHPDOCX">
    <w:name w:val="Title PHPDOCX"/>
    <w:basedOn w:val="Normal"/>
    <w:next w:val="Normal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PHPDOCX">
    <w:name w:val="Subtitle PHPDOCX"/>
    <w:basedOn w:val="Normal"/>
    <w:next w:val="Normal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styleId="CommentTextPHPDOCX">
    <w:name w:val="annotation text PHPDOCX"/>
    <w:basedOn w:val="Normal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CommentTextPHPDOCX"/>
    <w:uiPriority w:val="99"/>
    <w:semiHidden/>
    <w:rsid w:val="00E139EA"/>
    <w:rPr>
      <w:sz w:val="20"/>
      <w:szCs w:val="20"/>
    </w:rPr>
  </w:style>
  <w:style w:type="paragraph" w:styleId="CommentSubjectPHPDOCX">
    <w:name w:val="annotation subject PHPDOCX"/>
    <w:basedOn w:val="CommentTextPHPDOCX"/>
    <w:next w:val="Comment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CommentSubjectPHPDOCX"/>
    <w:uiPriority w:val="99"/>
    <w:semiHidden/>
    <w:rsid w:val="00E139EA"/>
    <w:rPr>
      <w:b/>
      <w:bCs/>
      <w:sz w:val="20"/>
      <w:szCs w:val="20"/>
    </w:rPr>
  </w:style>
  <w:style w:type="paragraph" w:styleId="BalloonTextPHPDOCX">
    <w:name w:val="Balloon Text PHPDOCX"/>
    <w:basedOn w:val="Normal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styleId="footnoteTextPHPDOCX">
    <w:name w:val="footnote Text PHPDOCX"/>
    <w:basedOn w:val="Normal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styleId="endnoteTextPHPDOCX">
    <w:name w:val="endnote Text PHPDOCX"/>
    <w:basedOn w:val="Normal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xmlns:w="http://schemas.openxmlformats.org/wordprocessingml/2006/main" w:type="table" w:customStyle="1" w:styleId="myTableStyle">
    <w:name w:val="myTableStyle"/>
    <w:tblPr>
      <w:tblBorders>
        <w:top w:val="single" w:color="000000" w:sz="16" w:space="0"/>
        <w:left w:val="single" w:color="000000" w:sz="16" w:space="0"/>
        <w:bottom w:val="single" w:color="000000" w:sz="16" w:space="0"/>
        <w:right w:val="single" w:color="000000" w:sz="16" w:space="0"/>
        <w:insideH w:val="nil" w:color="000000" w:sz="16" w:space="0"/>
        <w:insideV w:val="nil" w:color="000000" w:sz="16" w:space="0"/>
      </w:tblBorders>
      <w:tblCellMar>
        <w:left w:w="150" w:type="dxa"/>
        <w:right w:w="150" w:type="dxa"/>
        <w:top w:w="0" w:type="dxa"/>
        <w:bottom w:w="0" w:type="dxa"/>
      </w:tblCellMar>
    </w:tblPr>
  </w:style>
  <w:style w:type="character" w:styleId="DefaultParagraphFontPHPDOCX">
    <w:name w:val="Default Paragraph Font PHPDOCX"/>
    <w:uiPriority w:val="1"/>
    <w:semiHidden/>
    <w:unhideWhenUsed/>
  </w:style>
  <w:style w:type="paragraph" w:styleId="ListParagraphPHPDOCX">
    <w:name w:val="List Paragraph PHPDOCX"/>
    <w:basedOn w:val="Normal"/>
    <w:uiPriority w:val="34"/>
    <w:qFormat/>
    <w:rsid w:val="00DF064E"/>
    <w:pPr>
      <w:ind w:left="720"/>
      <w:contextualSpacing/>
    </w:pPr>
  </w:style>
  <w:style w:type="paragraph" w:styleId="TitlePHPDOCX">
    <w:name w:val="Title PHPDOCX"/>
    <w:basedOn w:val="Normal"/>
    <w:next w:val="Normal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PHPDOCX">
    <w:name w:val="Subtitle PHPDOCX"/>
    <w:basedOn w:val="Normal"/>
    <w:next w:val="Normal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styleId="CommentTextPHPDOCX">
    <w:name w:val="annotation text PHPDOCX"/>
    <w:basedOn w:val="Normal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CommentTextPHPDOCX"/>
    <w:uiPriority w:val="99"/>
    <w:semiHidden/>
    <w:rsid w:val="00E139EA"/>
    <w:rPr>
      <w:sz w:val="20"/>
      <w:szCs w:val="20"/>
    </w:rPr>
  </w:style>
  <w:style w:type="paragraph" w:styleId="CommentSubjectPHPDOCX">
    <w:name w:val="annotation subject PHPDOCX"/>
    <w:basedOn w:val="CommentTextPHPDOCX"/>
    <w:next w:val="Comment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CommentSubjectPHPDOCX"/>
    <w:uiPriority w:val="99"/>
    <w:semiHidden/>
    <w:rsid w:val="00E139EA"/>
    <w:rPr>
      <w:b/>
      <w:bCs/>
      <w:sz w:val="20"/>
      <w:szCs w:val="20"/>
    </w:rPr>
  </w:style>
  <w:style w:type="paragraph" w:styleId="BalloonTextPHPDOCX">
    <w:name w:val="Balloon Text PHPDOCX"/>
    <w:basedOn w:val="Normal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styleId="footnoteTextPHPDOCX">
    <w:name w:val="footnote Text PHPDOCX"/>
    <w:basedOn w:val="Normal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styleId="endnoteTextPHPDOCX">
    <w:name w:val="endnote Text PHPDOCX"/>
    <w:basedOn w:val="Normal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xmlns:w="http://schemas.openxmlformats.org/wordprocessingml/2006/main" w:type="table" w:customStyle="1" w:styleId="myTableStyle">
    <w:name w:val="myTableStyle"/>
    <w:tblPr>
      <w:tblBorders>
        <w:top w:val="single" w:color="000000" w:sz="16" w:space="0"/>
        <w:left w:val="single" w:color="000000" w:sz="16" w:space="0"/>
        <w:bottom w:val="single" w:color="000000" w:sz="16" w:space="0"/>
        <w:right w:val="single" w:color="000000" w:sz="16" w:space="0"/>
        <w:insideH w:val="nil" w:color="000000" w:sz="16" w:space="0"/>
        <w:insideV w:val="nil" w:color="000000" w:sz="16" w:space="0"/>
      </w:tblBorders>
      <w:tblCellMar>
        <w:left w:w="150" w:type="dxa"/>
        <w:right w:w="150" w:type="dxa"/>
        <w:top w:w="0" w:type="dxa"/>
        <w:bottom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yperlink" Target="consultantplus://offline/ref=4CC2F6BC22CC9A1BBBFA2BE0C559AD258E0E054607D6FDBA3CF048247DL1qFF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CC2F6BC22CC9A1BBBFA2BE0C559AD258E0E054607D6FDBA3CF048247DL1qF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CC2F6BC22CC9A1BBBFA2BE0C559AD258E0E054607D6FDBA3CF048247DL1qFF" TargetMode="External"/><Relationship Id="rId14" Type="http://schemas.openxmlformats.org/officeDocument/2006/relationships/footer" Target="footer2.xml"/><Relationship Id="rId254530468" Type="http://schemas.openxmlformats.org/officeDocument/2006/relationships/comments" Target="comments.xml"/><Relationship Id="rId449629404" Type="http://schemas.microsoft.com/office/2011/relationships/commentsExtended" Target="commentsExtended.xml"/><Relationship Id="rId741956501" Type="http://schemas.microsoft.com/office/2011/relationships/people" Target="people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<Relationships xmlns="http://schemas.openxmlformats.org/package/2006/relationships"><Relationship Id="rId1" Type="http://schemas.openxmlformats.org/package/2006/relationships/digital-signature/signature" Target="sig1.xml"/><Relationship Id="rId2" Type="http://schemas.openxmlformats.org/package/2006/relationships/digital-signature/signature" Target="sig2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fmMaBfVsIQGxYB8WYbz6TubyDPk=</DigestValue>
    </Reference>
    <Reference Type="http://www.w3.org/2000/09/xmldsig#Object" URI="#idOfficeObject">
      <DigestMethod Algorithm="http://www.w3.org/2000/09/xmldsig#sha1"/>
      <DigestValue>qHaQ7908NIwzGU7HYBA+z0wQ+Vo=</DigestValue>
    </Reference>
  </SignedInfo>
  <SignatureValue>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</SignatureValue>
  <KeyInfo>
    <X509Data>
      <X509Certificate>MIIFmzCCA4MCFGmuXN4bNSDagNvjEsKHZo/19nwsMA0GCSqGSIb3DQEBCwUAMIGQ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=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6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5"/>
            <mdssi:RelationshipReference SourceId="rId10"/>
            <mdssi:RelationshipReference SourceId="rId4"/>
            <mdssi:RelationshipReference SourceId="rId9"/>
            <mdssi:RelationshipReference SourceId="rId14"/>
            <mdssi:RelationshipReference SourceId="rId254530468"/>
            <mdssi:RelationshipReference SourceId="rId449629404"/>
            <mdssi:RelationshipReference SourceId="rId741956501"/>
          </Transform>
          <Transform Algorithm="http://www.w3.org/TR/2001/REC-xml-c14n-20010315"/>
        </Transforms>
        <DigestMethod Algorithm="http://www.w3.org/2000/09/xmldsig#sha1"/>
        <DigestValue>pDTnV27NdFI/isRXmtGtuI2z1eo=</DigestValue>
      </Reference>
      <Reference URI="/word/../customXml/item1.xml?ContentType=application/xml">
        <DigestMethod Algorithm="http://www.w3.org/2000/09/xmldsig#sha1"/>
        <DigestValue>2jmj7l5rSw0yVb/vlWAYkK/YBwk=</DigestValue>
      </Reference>
      <Reference URI="/word/comments.xml?ContentType=application/vnd.openxmlformats-officedocument.wordprocessingml.comments+xml">
        <DigestMethod Algorithm="http://www.w3.org/2000/09/xmldsig#sha1"/>
        <DigestValue>JGMbD17xQK+xgWwLGU59N0W4ypo=</DigestValue>
      </Reference>
      <Reference URI="/word/commentsExtended.xml?ContentType=application/vnd.openxmlformats-officedocument.wordprocessingml.commentsExtended+xml">
        <DigestMethod Algorithm="http://www.w3.org/2000/09/xmldsig#sha1"/>
        <DigestValue>HOmwiReAWaF6fSTgNAiIEZsySNY=</DigestValue>
      </Reference>
      <Reference URI="/word/document.xml?ContentType=application/vnd.openxmlformats-officedocument.wordprocessingml.document.main+xml">
        <DigestMethod Algorithm="http://www.w3.org/2000/09/xmldsig#sha1"/>
        <DigestValue>m0aF+uae471FXVSS/0T7RuQjlDw=</DigestValue>
      </Reference>
      <Reference URI="/word/endnotes.xml?ContentType=application/vnd.openxmlformats-officedocument.wordprocessingml.endnotes+xml">
        <DigestMethod Algorithm="http://www.w3.org/2000/09/xmldsig#sha1"/>
        <DigestValue>zZ9s6dBTExxGG6HRZElccksT8DI=</DigestValue>
      </Reference>
      <Reference URI="/word/fontTable.xml?ContentType=application/vnd.openxmlformats-officedocument.wordprocessingml.fontTable+xml">
        <DigestMethod Algorithm="http://www.w3.org/2000/09/xmldsig#sha1"/>
        <DigestValue>c7U3ndMCwHb+I2KjzJxX3FlQDUk=</DigestValue>
      </Reference>
      <Reference URI="/word/footer1.xml?ContentType=application/vnd.openxmlformats-officedocument.wordprocessingml.footer+xml">
        <DigestMethod Algorithm="http://www.w3.org/2000/09/xmldsig#sha1"/>
        <DigestValue>FF1aKSk/yq+7xXV7ExB3hybxfCc=</DigestValue>
      </Reference>
      <Reference URI="/word/footer2.xml?ContentType=application/vnd.openxmlformats-officedocument.wordprocessingml.footer+xml">
        <DigestMethod Algorithm="http://www.w3.org/2000/09/xmldsig#sha1"/>
        <DigestValue>us+vlA01lzbx4uC+ahsFQ14zeH0=</DigestValue>
      </Reference>
      <Reference URI="/word/footnotes.xml?ContentType=application/vnd.openxmlformats-officedocument.wordprocessingml.footnotes+xml">
        <DigestMethod Algorithm="http://www.w3.org/2000/09/xmldsig#sha1"/>
        <DigestValue>lH/oCJ9LDw6YaGVrwcCIDgwy5Ug=</DigestValue>
      </Reference>
      <Reference URI="/word/header1.xml?ContentType=application/vnd.openxmlformats-officedocument.wordprocessingml.header+xml">
        <DigestMethod Algorithm="http://www.w3.org/2000/09/xmldsig#sha1"/>
        <DigestValue>KYTfOZWHGQTf0GdLRFuTYTnM65Q=</DigestValue>
      </Reference>
      <Reference URI="/word/media/image1.jpeg?ContentType=image/jpeg">
        <DigestMethod Algorithm="http://www.w3.org/2000/09/xmldsig#sha1"/>
        <DigestValue>T0ex0IKMFflx4HmHOh/4sY4MVoQ=</DigestValue>
      </Reference>
      <Reference URI="/word/numbering.xml?ContentType=application/vnd.openxmlformats-officedocument.wordprocessingml.numbering+xml">
        <DigestMethod Algorithm="http://www.w3.org/2000/09/xmldsig#sha1"/>
        <DigestValue>FJhS9CQI+thZQ/WS3/MeZs5bsPk=</DigestValue>
      </Reference>
      <Reference URI="/word/people.xml?ContentType=application/vnd.openxmlformats-officedocument.wordprocessingml.people+xml">
        <DigestMethod Algorithm="http://www.w3.org/2000/09/xmldsig#sha1"/>
        <DigestValue>C135an2bmNEa7XffOu2Jxuurw4E=</DigestValue>
      </Reference>
      <Reference URI="/word/settings.xml?ContentType=application/vnd.openxmlformats-officedocument.wordprocessingml.settings+xml">
        <DigestMethod Algorithm="http://www.w3.org/2000/09/xmldsig#sha1"/>
        <DigestValue>BwkQZzdEHe5my9N5KEiG/MIfKEs=</DigestValue>
      </Reference>
      <Reference URI="/word/styles.xml?ContentType=application/vnd.openxmlformats-officedocument.wordprocessingml.styles+xml">
        <DigestMethod Algorithm="http://www.w3.org/2000/09/xmldsig#sha1"/>
        <DigestValue>iF95uzStWme3karohz5hEvhWIuI=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Jv9y5olITUXaiRMLzlT6X+MnFwI=</DigestValue>
      </Reference>
    </Manifest>
    <SignatureProperties>
      <SignatureProperty Id="idSignatureTime" Target="#idPackageSignature">
        <mdssi:SignatureTime>
          <mdssi:Format>YYYY-MM-DDThh:mm:ssTZD</mdssi:Format>
          <mdssi:Value>2022-02-08T06:13:14Z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Защита подлинности документа</SignatureComments>
          <WindowsVersion>5.1</WindowsVersion>
          <OfficeVersion>12.0</OfficeVersion>
          <ApplicationVersion>12.0</ApplicationVersion>
          <Monitors>1</Monitors>
          <HorizontalResolution>1680</HorizontalResolution>
          <VerticalResolution>1050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RZbLVcqN8sKjH8Rvc84NZlG55Ew=</DigestValue>
    </Reference>
    <Reference Type="http://www.w3.org/2000/09/xmldsig#Object" URI="#idOfficeObject">
      <DigestMethod Algorithm="http://www.w3.org/2000/09/xmldsig#sha1"/>
      <DigestValue>qHaQ7908NIwzGU7HYBA+z0wQ+Vo=</DigestValue>
    </Reference>
  </SignedInfo>
  <SignatureValue>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</SignatureValue>
  <KeyInfo>
    <X509Data>
      <X509Certificate>MIIFmzCCA4MCFGmuXN4bNSDagNvjEsKHZo/19nwsMA0GCSqGSIb3DQEBCwUAMIGQ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=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6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5"/>
            <mdssi:RelationshipReference SourceId="rId10"/>
            <mdssi:RelationshipReference SourceId="rId4"/>
            <mdssi:RelationshipReference SourceId="rId9"/>
            <mdssi:RelationshipReference SourceId="rId14"/>
            <mdssi:RelationshipReference SourceId="rId254530468"/>
            <mdssi:RelationshipReference SourceId="rId449629404"/>
            <mdssi:RelationshipReference SourceId="rId741956501"/>
          </Transform>
          <Transform Algorithm="http://www.w3.org/TR/2001/REC-xml-c14n-20010315"/>
        </Transforms>
        <DigestMethod Algorithm="http://www.w3.org/2000/09/xmldsig#sha1"/>
        <DigestValue>pDTnV27NdFI/isRXmtGtuI2z1eo=</DigestValue>
      </Reference>
      <Reference URI="/word/../customXml/item1.xml?ContentType=application/xml">
        <DigestMethod Algorithm="http://www.w3.org/2000/09/xmldsig#sha1"/>
        <DigestValue>2jmj7l5rSw0yVb/vlWAYkK/YBwk=</DigestValue>
      </Reference>
      <Reference URI="/word/comments.xml?ContentType=application/vnd.openxmlformats-officedocument.wordprocessingml.comments+xml">
        <DigestMethod Algorithm="http://www.w3.org/2000/09/xmldsig#sha1"/>
        <DigestValue>JGMbD17xQK+xgWwLGU59N0W4ypo=</DigestValue>
      </Reference>
      <Reference URI="/word/commentsExtended.xml?ContentType=application/vnd.openxmlformats-officedocument.wordprocessingml.commentsExtended+xml">
        <DigestMethod Algorithm="http://www.w3.org/2000/09/xmldsig#sha1"/>
        <DigestValue>HOmwiReAWaF6fSTgNAiIEZsySNY=</DigestValue>
      </Reference>
      <Reference URI="/word/document.xml?ContentType=application/vnd.openxmlformats-officedocument.wordprocessingml.document.main+xml">
        <DigestMethod Algorithm="http://www.w3.org/2000/09/xmldsig#sha1"/>
        <DigestValue>OFx565GuvzJBM+IOFyD44TdVUNI=</DigestValue>
      </Reference>
      <Reference URI="/word/endnotes.xml?ContentType=application/vnd.openxmlformats-officedocument.wordprocessingml.endnotes+xml">
        <DigestMethod Algorithm="http://www.w3.org/2000/09/xmldsig#sha1"/>
        <DigestValue>zZ9s6dBTExxGG6HRZElccksT8DI=</DigestValue>
      </Reference>
      <Reference URI="/word/fontTable.xml?ContentType=application/vnd.openxmlformats-officedocument.wordprocessingml.fontTable+xml">
        <DigestMethod Algorithm="http://www.w3.org/2000/09/xmldsig#sha1"/>
        <DigestValue>c7U3ndMCwHb+I2KjzJxX3FlQDUk=</DigestValue>
      </Reference>
      <Reference URI="/word/footer1.xml?ContentType=application/vnd.openxmlformats-officedocument.wordprocessingml.footer+xml">
        <DigestMethod Algorithm="http://www.w3.org/2000/09/xmldsig#sha1"/>
        <DigestValue>FF1aKSk/yq+7xXV7ExB3hybxfCc=</DigestValue>
      </Reference>
      <Reference URI="/word/footer2.xml?ContentType=application/vnd.openxmlformats-officedocument.wordprocessingml.footer+xml">
        <DigestMethod Algorithm="http://www.w3.org/2000/09/xmldsig#sha1"/>
        <DigestValue>us+vlA01lzbx4uC+ahsFQ14zeH0=</DigestValue>
      </Reference>
      <Reference URI="/word/footnotes.xml?ContentType=application/vnd.openxmlformats-officedocument.wordprocessingml.footnotes+xml">
        <DigestMethod Algorithm="http://www.w3.org/2000/09/xmldsig#sha1"/>
        <DigestValue>lH/oCJ9LDw6YaGVrwcCIDgwy5Ug=</DigestValue>
      </Reference>
      <Reference URI="/word/header1.xml?ContentType=application/vnd.openxmlformats-officedocument.wordprocessingml.header+xml">
        <DigestMethod Algorithm="http://www.w3.org/2000/09/xmldsig#sha1"/>
        <DigestValue>KYTfOZWHGQTf0GdLRFuTYTnM65Q=</DigestValue>
      </Reference>
      <Reference URI="/word/media/image1.jpeg?ContentType=image/jpeg">
        <DigestMethod Algorithm="http://www.w3.org/2000/09/xmldsig#sha1"/>
        <DigestValue>T0ex0IKMFflx4HmHOh/4sY4MVoQ=</DigestValue>
      </Reference>
      <Reference URI="/word/numbering.xml?ContentType=application/vnd.openxmlformats-officedocument.wordprocessingml.numbering+xml">
        <DigestMethod Algorithm="http://www.w3.org/2000/09/xmldsig#sha1"/>
        <DigestValue>zDc1YZlVXGuKeeJCnVM4CKyhGPA=</DigestValue>
      </Reference>
      <Reference URI="/word/people.xml?ContentType=application/vnd.openxmlformats-officedocument.wordprocessingml.people+xml">
        <DigestMethod Algorithm="http://www.w3.org/2000/09/xmldsig#sha1"/>
        <DigestValue>C135an2bmNEa7XffOu2Jxuurw4E=</DigestValue>
      </Reference>
      <Reference URI="/word/settings.xml?ContentType=application/vnd.openxmlformats-officedocument.wordprocessingml.settings+xml">
        <DigestMethod Algorithm="http://www.w3.org/2000/09/xmldsig#sha1"/>
        <DigestValue>BwkQZzdEHe5my9N5KEiG/MIfKEs=</DigestValue>
      </Reference>
      <Reference URI="/word/styles.xml?ContentType=application/vnd.openxmlformats-officedocument.wordprocessingml.styles+xml">
        <DigestMethod Algorithm="http://www.w3.org/2000/09/xmldsig#sha1"/>
        <DigestValue>GQAr7IfIxrghS33g4vv9/M60qZM=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Jv9y5olITUXaiRMLzlT6X+MnFwI=</DigestValue>
      </Reference>
    </Manifest>
    <SignatureProperties>
      <SignatureProperty Id="idSignatureTime" Target="#idPackageSignature">
        <mdssi:SignatureTime>
          <mdssi:Format>YYYY-MM-DDThh:mm:ssTZD</mdssi:Format>
          <mdssi:Value>2022-03-11T08:13:05Z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Защита подлинности документа</SignatureComments>
          <WindowsVersion>5.1</WindowsVersion>
          <OfficeVersion>12.0</OfficeVersion>
          <ApplicationVersion>12.0</ApplicationVersion>
          <Monitors>1</Monitors>
          <HorizontalResolution>1680</HorizontalResolution>
          <VerticalResolution>1050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ACA3EA-470A-428E-89A1-FC7EEAE2F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11</Pages>
  <Words>1380</Words>
  <Characters>7869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жасмин</dc:creator>
  <cp:keywords/>
  <dc:description/>
  <cp:lastModifiedBy>МБДОУ 41</cp:lastModifiedBy>
  <cp:revision>36</cp:revision>
  <cp:lastPrinted>2021-12-13T13:15:00Z</cp:lastPrinted>
  <dcterms:created xsi:type="dcterms:W3CDTF">2018-03-21T15:17:00Z</dcterms:created>
  <dcterms:modified xsi:type="dcterms:W3CDTF">2021-12-30T13:03:00Z</dcterms:modified>
</cp:coreProperties>
</file>